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D9" w:rsidRDefault="009204D9" w:rsidP="0092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9204D9" w:rsidTr="009204D9">
        <w:trPr>
          <w:trHeight w:val="2932"/>
        </w:trPr>
        <w:tc>
          <w:tcPr>
            <w:tcW w:w="5154" w:type="dxa"/>
            <w:hideMark/>
          </w:tcPr>
          <w:p w:rsidR="009204D9" w:rsidRDefault="00920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учителей 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Кафедра учителей начальных классов, 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спортивно-оздоровительного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художественно-эстетического направления</w:t>
            </w:r>
          </w:p>
          <w:p w:rsidR="009204D9" w:rsidRDefault="00920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31.08.2018 г.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Ч.Ц.Сампилова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45" w:type="dxa"/>
          </w:tcPr>
          <w:p w:rsidR="009204D9" w:rsidRDefault="00920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9204D9" w:rsidRDefault="00920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2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9204D9" w:rsidRDefault="00920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Многовершинный</w:t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9204D9" w:rsidRDefault="00920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 160-осн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 31.08 2018 г.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9204D9" w:rsidRDefault="00920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</w:tbl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ФИЗИЧЕСКАЯ КУЛЬТУРА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 ОБРАЗОВАНИЯ 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1 класса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Сампиловой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Чимиты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Цыбеновны</w:t>
      </w:r>
      <w:proofErr w:type="spellEnd"/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9204D9" w:rsidRDefault="009204D9" w:rsidP="0092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2018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9204D9" w:rsidRDefault="009204D9" w:rsidP="00920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D416F0" w:rsidRPr="00471644" w:rsidRDefault="00D416F0" w:rsidP="00F24E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F24ED9" w:rsidRPr="00471644" w:rsidRDefault="008C1D98" w:rsidP="00446C66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>1.</w:t>
      </w:r>
      <w:r w:rsidR="00F24ED9"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Планируемые результаты освоения учебного предмета «Физическая культура» 1 класс</w:t>
      </w:r>
    </w:p>
    <w:p w:rsidR="00F24ED9" w:rsidRPr="00471644" w:rsidRDefault="00F24ED9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1 блок.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1 класс.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Урок физической культуры: строевые, легкоатлетические и гимнастические упражнения. Особенности спортивной формы для уроков в зале и на улице, в тёплое и холодное время. Подвижные игры и эстафеты. Понятие о нормативах по физической культуре. Физические качества: развитие выносливости.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результате изучения теоретического раздела «Физическая культура» </w:t>
      </w: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научатся: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называть виды физической активности, составляющие содержания урока (бег, ходьба, физические упражнения, игры, эстафеты и т.д.);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рассказать об особенностях спортивной формы для разных уроков физической культуры;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объяснить правила подвижных игры и эстафет;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называть условия для передвижения на коньках и лыжах; понимать, для чего нужны нормативы по физической культуре.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  <w:proofErr w:type="gramStart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</w:t>
      </w:r>
      <w:proofErr w:type="gramEnd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 xml:space="preserve"> получат возможность научиться: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организовывать подвижные игры; собирать спортивную форму для разных занятий физической культурой;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назвать физические качества и их проявление; соблюдать правила безопасного поведения в зимнее время года.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2 блок.</w:t>
      </w: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Здоровый образ жизни.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1 класс. 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Основы здорового образа жизни, режима дня, рационального питания и здорового сна. Комплексы утренней гимнастики, упражнения для формирования правильной осанки, упражнения для профилактики плоскостопия. Гимнастика для глаз. Аспекты правильного отдыха и основы безопасности жизнедеятельности.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результате изучения теоретического раздела «Здоровый образ жизни» </w:t>
      </w: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научатся: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перечислять составляющие здорового образа жизни; называть основные пункты режима дня и время их осуществления;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перечислять упражнения для утренней гимнастики, упражнения для формирования правильной осанки, упражнения для профилактики плоскостопия и гимнастики для глаз;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называть виды и условия правильного отдыха и основы безопасности жизнедеятельности.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</w:t>
      </w:r>
      <w:proofErr w:type="gramEnd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 xml:space="preserve"> получат возможность научиться: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организовать здоровый образ жизни (режим дня, рациональное питание и здоровый сон, достаточную двигательную активность); 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правильно выполнять комплексы утренней гимнастики, гимнастику для глаз; 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называть и использовать правильный отдых и основы безопасности жизнедеятельности.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3 блок.</w:t>
      </w: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Начальные основы анатомии человека.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lastRenderedPageBreak/>
        <w:t xml:space="preserve">1 класс. 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Сердечно</w:t>
      </w:r>
      <w:r w:rsidR="00F24ED9"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сосудистая и </w:t>
      </w:r>
      <w:proofErr w:type="gram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дыхательная</w:t>
      </w:r>
      <w:proofErr w:type="gram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системы. Опорно-двигательный аппарат.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результате изучения теоретического раздела «Основы анатомии человека» </w:t>
      </w: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научатся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: называть основные системы жизнеобеспечения человека, части тела, состав скелета человека.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4 блок.</w:t>
      </w: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Спорт.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1 класс. 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Командные спортивные игры. Виды спорта, подходящие для начала занятий в возрасте 6-8 лет: спортивная гимнастика, настольный тенниса, футбол.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результате изучения теоретического раздела «Спорт» </w:t>
      </w: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научатся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узнавать и определять название спортивных игр.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получат возможность научиться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перечислять и узнавать виды спорта, которыми можно начинать заниматься первоклассникам.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5 блок.</w:t>
      </w: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История физической культуры и Олимпийское образование.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1 класс. 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История физической культуры: её зарождение и значение для древних людей.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результате изучения теоретического раздела «История физической культуры. Олимпийское образование» </w:t>
      </w: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научатся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излагать факты истории физической культуры, её роль и значение в жизнеобеспечении древнего человека.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результате освоения практического раздела предмета «Физическая культура» </w:t>
      </w: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обучающиеся научатся: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выполнять организующие строевые команды, упражнения утренней гимнастики, физкультминуток, упражнения для формирования осанки, различные физические упражнения по заданию учителя;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выполнять простые акробатические упражнения (стойки, перекаты, группировка), гимнастические упражнения прикладной направленности (лазание по шведской стенке, преодоление полосы препятствий; висы на шведской стенке и пр.);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выполнять бег с изменением направлений, специальные беговые и прыжковые упражнения;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выполнять </w:t>
      </w:r>
      <w:proofErr w:type="spell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марширование</w:t>
      </w:r>
      <w:proofErr w:type="spell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 ходьбу продолжительное время (до 40 минут);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демонстрировать технику метания теннисного мяча на точность;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выполнять броски набивных мячей разного веса (до 2 кг); 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участвовать в подвижных играх и эстафетах, соблюдая правила;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выполнять простые игровые действия из спортивных и подвижных игр разной функциональной направленности.</w:t>
      </w:r>
    </w:p>
    <w:p w:rsidR="00B44CD2" w:rsidRPr="00471644" w:rsidRDefault="00EC4922" w:rsidP="00B44C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Обучающийся</w:t>
      </w:r>
      <w:proofErr w:type="gramEnd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 xml:space="preserve"> получит возможность научиться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: принимать правильную осанку в положении стоя; применять разученные беговые и прыжковые упражнения, а также броски в подвижных играх; проявлять доброжелательность и уважение к соперникам и игрокам своей команды в</w:t>
      </w:r>
      <w:r w:rsidR="00F24ED9"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процессе игровой деятельности.</w:t>
      </w:r>
    </w:p>
    <w:p w:rsidR="00793D5F" w:rsidRPr="00471644" w:rsidRDefault="008C1D98" w:rsidP="00B44C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2.</w:t>
      </w:r>
      <w:r w:rsidR="003931BD" w:rsidRPr="00471644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Содержание учебного предмета</w:t>
      </w:r>
    </w:p>
    <w:p w:rsidR="00793D5F" w:rsidRPr="00471644" w:rsidRDefault="00793D5F" w:rsidP="00EC4922">
      <w:pPr>
        <w:pStyle w:val="Default"/>
        <w:spacing w:line="360" w:lineRule="auto"/>
        <w:jc w:val="center"/>
        <w:rPr>
          <w:b/>
          <w:bCs/>
          <w:color w:val="404040" w:themeColor="text1" w:themeTint="BF"/>
        </w:rPr>
      </w:pPr>
      <w:r w:rsidRPr="00471644">
        <w:rPr>
          <w:b/>
          <w:bCs/>
          <w:color w:val="404040" w:themeColor="text1" w:themeTint="BF"/>
        </w:rPr>
        <w:t>1-й класс (99 часа)</w:t>
      </w:r>
    </w:p>
    <w:p w:rsidR="00B44CD2" w:rsidRPr="00471644" w:rsidRDefault="003931BD" w:rsidP="00B44CD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Строевые упражнения</w:t>
      </w:r>
    </w:p>
    <w:p w:rsidR="00EC4922" w:rsidRPr="00471644" w:rsidRDefault="00B44CD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</w:t>
      </w:r>
      <w:r w:rsidR="00EC4922"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Выполнение организующих команд и приемов: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повороты на месте налево и направо по командам «Налево!» и «Направо!»; размыкание и смыкание приставными шагами в шеренге. Построение в 2 и 3 колонны по ориентирам.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Общеразвивающие физические упражнения. 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Физические упражнения для рук, туловища и ног. Физические упражнения с предметами.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Основные виды деятельности:</w:t>
      </w:r>
    </w:p>
    <w:p w:rsidR="00EC4922" w:rsidRPr="00471644" w:rsidRDefault="00EC4922" w:rsidP="00EC49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Осваивать универсальные умения при выполнении организующих упражнений.</w:t>
      </w:r>
    </w:p>
    <w:p w:rsidR="00EC4922" w:rsidRPr="00471644" w:rsidRDefault="00EC4922" w:rsidP="00EC49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Различать и выполнять изучаемые строевые команды. </w:t>
      </w:r>
    </w:p>
    <w:p w:rsidR="00EC4922" w:rsidRPr="00471644" w:rsidRDefault="00EC4922" w:rsidP="00EC49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Называть способы построения и различать их между собой. </w:t>
      </w:r>
    </w:p>
    <w:p w:rsidR="00EC4922" w:rsidRPr="00471644" w:rsidRDefault="00EC4922" w:rsidP="00EC49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Соблюдать дисциплину и четко взаимодействовать с товарищами при выполнении </w:t>
      </w:r>
    </w:p>
    <w:p w:rsidR="00EC4922" w:rsidRPr="00471644" w:rsidRDefault="003931BD" w:rsidP="00B44CD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Лёгкая атлетика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Бег: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бег по прямой, бег с изменяющимся направлением движения (по кругу, змейкой), специальные упражнения легкоатлетов (беговые и прыжковые). Чередование бега и ходьбы.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Ходьба: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на носках, на пятках, с пятки на носок, с высоким подниманием колен и т.д. </w:t>
      </w:r>
      <w:proofErr w:type="spell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Марширование</w:t>
      </w:r>
      <w:proofErr w:type="spell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 Ходьба продолжительное время (до 40 минут).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Прыжки: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на месте (на одной ноге, на двух, на двух из низкого приседа, с поворотами вправо и влево), с продвижением вперед и назад, левым и правым боком, в длину и высоту с места; запрыгивание и спрыгивание.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Метание: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метания теннисного мяча в цель. </w:t>
      </w:r>
    </w:p>
    <w:p w:rsidR="00EC4922" w:rsidRPr="00471644" w:rsidRDefault="00EC4922" w:rsidP="00EC49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Основные виды деятельности: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Называть основные исходные положения.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Выполнять бег по прямой и изменять направления движения по командам учителя. </w:t>
      </w:r>
      <w:proofErr w:type="gramEnd"/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 xml:space="preserve">Осваивать технику бега различными способами.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Проявлять качества силы, быстроты, выносливости и координации при выполнении беговых упражнений.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Соблюдать правила техники безопасности при выполнении беговых упражнений.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Осваивать универсальные умения по взаимодействию в парах и группах при разучивании и выполнении беговых упражнений.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Выполнять разученные беговые упражнения в игровой деятельности.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Выполнять упражнения по заданию учителя, определять упражнения, сложные для выполнения, проявлять настойчивость при выполнении длительной ходьбы.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Определять общие признаки и различия в технике выполнения ходьбы и бега.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Осваивать технику прыжковых упражнений.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Выполнять прыжки по заданию учителя. 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Демонстрировать технику выполнения прыжковых упражнений в игровой деятельности. 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Соблюдать технику безопасного взаимодействия при прыжках и технику безопасности (спрыгивать на мягкую поверхность).</w:t>
      </w:r>
    </w:p>
    <w:p w:rsidR="00EC4922" w:rsidRPr="00471644" w:rsidRDefault="00EC4922" w:rsidP="00B44CD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Гим</w:t>
      </w:r>
      <w:r w:rsidR="003931BD"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настика с основами акробатики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Акробатические упражнения: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упоры (присев, на коленях, лежа, лежа согнувшись); седы (сед, сед ноги врозь, сед на пятках, сед согнувшись); группировка (группировка из </w:t>
      </w:r>
      <w:proofErr w:type="gram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положения</w:t>
      </w:r>
      <w:proofErr w:type="gram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стоя, лежа и раскачивание в плотной группировке; перекаты назад из седа в группировке и обратно; перекаты из упора присев назад и боком, перекаты лежа («бревнышко»)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Упражнения для формирования правильной осанки и здоровых стоп.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Упражнения для развития равновесия.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Гимнастические упражнения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прикладного характера: передвижение по гимнастической стенке вверх и вниз, горизонтально лицом и спиной к опоре; ползание по-пластунски; преодоление полосы препятствий с элементами лазанья, </w:t>
      </w:r>
      <w:proofErr w:type="spell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перелезания</w:t>
      </w:r>
      <w:proofErr w:type="spell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поочередно </w:t>
      </w:r>
      <w:proofErr w:type="spell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перемахом</w:t>
      </w:r>
      <w:proofErr w:type="spell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правой и левой ногой, </w:t>
      </w:r>
      <w:proofErr w:type="spell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переползания</w:t>
      </w:r>
      <w:proofErr w:type="spell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; танцевальные упражнения (стилизованные ходьба и бег, шаги «полька»); хождение по наклонной гимнастической скамейке; упражнения на низкой перекладине: </w:t>
      </w:r>
      <w:proofErr w:type="gram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вис</w:t>
      </w:r>
      <w:proofErr w:type="gram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стоя спереди, сзади. Различные висы на шведской стенке.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Основные виды деятельности: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Определять, какие части тела участвуют в выполнении физических упражнений.</w:t>
      </w:r>
    </w:p>
    <w:p w:rsidR="00EC4922" w:rsidRPr="00471644" w:rsidRDefault="00EC4922" w:rsidP="00EC4922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Выполнять основные исходные положения (стойки, упоры, седы и приседы и др.), собственно физические упражнения и упражнения с предметами. </w:t>
      </w:r>
    </w:p>
    <w:p w:rsidR="00EC4922" w:rsidRPr="00471644" w:rsidRDefault="00EC4922" w:rsidP="00B44CD2">
      <w:pPr>
        <w:spacing w:line="36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471644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Лыжная подготовка</w:t>
      </w:r>
    </w:p>
    <w:p w:rsidR="00EC4922" w:rsidRPr="00471644" w:rsidRDefault="00EC4922" w:rsidP="00EC4922">
      <w:pPr>
        <w:spacing w:line="36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Основная стойка лыжника.</w:t>
      </w:r>
      <w:r w:rsidRPr="00471644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Выполнение упражнений</w:t>
      </w:r>
      <w:r w:rsidRPr="00471644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на лыжах. Стоя на одной ноге: поднимание носка (пятки) другой лыжи, поднимание колена, махи ногой. Переступание с ноги на ногу, прыжки с ноги на ногу. Повороты переступанием на месте и в движении. Обучение падению и подъему после падения. Передвижение на лыжах ступающим и скользящим шагом без палок. Торможение </w:t>
      </w:r>
      <w:proofErr w:type="spellStart"/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полуплугом</w:t>
      </w:r>
      <w:proofErr w:type="spellEnd"/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Преодоление подъемов, в том числе лесенкой. Спуск в основной стойке и низкой стойке. </w:t>
      </w:r>
      <w:r w:rsidRPr="00471644"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  <w:t xml:space="preserve">Характеристика видов деятельности учащихся. </w:t>
      </w:r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Описывать технику</w:t>
      </w:r>
      <w:r w:rsidRPr="00471644"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r w:rsidRPr="004716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выполнения основной стойки лыжника, объяснять, в каких случаях она используется лыжниками. Выполнять специально-подводящие упражнения на лыжах. Демонстрировать технику выполнения основной стойки лыжника при передвижении и спуске с небольших пологих склонов. Научиться падать и вставать после падения. Выполнять передвижение на лыжах ступающим и скользящим шагом, повороты переступанием в движении. Осваивать технику преодоления подъемов и спусков на лыжах. Проявлять координацию при выполнении поворотов, спусков, подъемов. Применять правила подбора одежды для занятий лыжной подготовкой и правила техники безопасности.</w:t>
      </w:r>
    </w:p>
    <w:p w:rsidR="00EC4922" w:rsidRPr="00471644" w:rsidRDefault="003931BD" w:rsidP="00B44CD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Подвижные и спортивные игры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Разнообразные игры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(игры разных народов, игры на развитие физических качеств): быстроты, ловкости, выносливости, гибкости и силы и качеств личности: активности, ответственности, дисциплинированности, смелости, толерантности и т.д., игры, подводящие к спортивной деятельности (на материалах видов спорта).</w:t>
      </w:r>
      <w:proofErr w:type="gram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Эстафеты, эстафеты с предметами.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Футбол: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удар внутренней стороной стопы по неподвижному мячу с места, с одного-двух шагов; по мячу, катящемуся навстречу; передачи мяча партнеру (пасы), передвижение с ведением мяча ногой.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lastRenderedPageBreak/>
        <w:t>Баскетбол: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броски и ловля резинового мяча: стоя на месте подбрасывание, подбрасывание с хлопком, с приседаниями, с поворотами, с ударом об пол. Упражнения с резиновым мячом в парах на месте: передачи от груди, снизу, от плеча, из-за головы, с отскоком от пола.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Волейбол (пионербол).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Броски и ловля легкого резинового мяча в парах и тройках. Перебрасывание через сетку.</w:t>
      </w:r>
    </w:p>
    <w:p w:rsidR="00EC4922" w:rsidRPr="00471644" w:rsidRDefault="00EC4922" w:rsidP="00EC492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71644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>Упражнения с набивными мячами</w:t>
      </w:r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- </w:t>
      </w:r>
      <w:proofErr w:type="spellStart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медицинболами</w:t>
      </w:r>
      <w:proofErr w:type="spellEnd"/>
      <w:r w:rsidRPr="0047164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массой от 1 до 2 кг: передачи в парах на близком (до 1 м) расстоянии на уровне груди, на уровне лица. Передача мяча в шеренгах и колоннах. Приседания с набивным мячом, броски на дальность двумя руками от груди, снизу, из-за головы.</w:t>
      </w:r>
    </w:p>
    <w:p w:rsidR="00EC4922" w:rsidRPr="00471644" w:rsidRDefault="00EC4922" w:rsidP="00793D5F">
      <w:pPr>
        <w:pStyle w:val="Default"/>
        <w:jc w:val="center"/>
        <w:rPr>
          <w:color w:val="404040" w:themeColor="text1" w:themeTint="BF"/>
        </w:rPr>
      </w:pPr>
    </w:p>
    <w:p w:rsidR="00793D5F" w:rsidRPr="00471644" w:rsidRDefault="00793D5F" w:rsidP="00793D5F">
      <w:pPr>
        <w:pStyle w:val="Default"/>
        <w:jc w:val="center"/>
        <w:rPr>
          <w:color w:val="404040" w:themeColor="text1" w:themeTint="BF"/>
        </w:rPr>
      </w:pPr>
    </w:p>
    <w:p w:rsidR="00793D5F" w:rsidRPr="00471644" w:rsidRDefault="00793D5F" w:rsidP="00793D5F">
      <w:pPr>
        <w:pStyle w:val="ac"/>
        <w:rPr>
          <w:rFonts w:ascii="Times New Roman" w:hAnsi="Times New Roman" w:cs="Times New Roman"/>
          <w:color w:val="404040" w:themeColor="text1" w:themeTint="BF"/>
        </w:rPr>
      </w:pPr>
    </w:p>
    <w:p w:rsidR="008905FB" w:rsidRPr="00471644" w:rsidRDefault="008905FB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44CD2" w:rsidRPr="00471644" w:rsidRDefault="00B44CD2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44CD2" w:rsidRPr="00471644" w:rsidRDefault="00B44CD2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44CD2" w:rsidRPr="00471644" w:rsidRDefault="00B44CD2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44CD2" w:rsidRPr="00471644" w:rsidRDefault="00B44CD2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44CD2" w:rsidRPr="00471644" w:rsidRDefault="00B44CD2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44CD2" w:rsidRPr="00471644" w:rsidRDefault="00B44CD2" w:rsidP="00B44CD2">
      <w:pPr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ar-SA"/>
        </w:rPr>
      </w:pPr>
    </w:p>
    <w:p w:rsidR="003747F1" w:rsidRPr="00471644" w:rsidRDefault="00B957AC" w:rsidP="00B44CD2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3.</w:t>
      </w:r>
      <w:r w:rsidR="003747F1" w:rsidRPr="0047164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Тематическое планирование</w:t>
      </w: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389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213"/>
        <w:gridCol w:w="3828"/>
      </w:tblGrid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BD" w:rsidRPr="00471644" w:rsidRDefault="003931BD" w:rsidP="00534181">
            <w:pPr>
              <w:spacing w:after="0" w:line="36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Название   разделов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Количество</w:t>
            </w:r>
          </w:p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Строевые упражнения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</w:tr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</w:tc>
      </w:tr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</w:tr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</w:p>
        </w:tc>
      </w:tr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 спортивные игры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</w:tr>
      <w:tr w:rsidR="00094B11" w:rsidRPr="00471644" w:rsidTr="00094B1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1BD" w:rsidRPr="00471644" w:rsidRDefault="003931BD" w:rsidP="005341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</w:tr>
    </w:tbl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3931BD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931BD" w:rsidRPr="00471644" w:rsidRDefault="00D416F0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47164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931BD" w:rsidRPr="0047164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              Приложение</w:t>
      </w:r>
    </w:p>
    <w:p w:rsidR="00D416F0" w:rsidRPr="00471644" w:rsidRDefault="00D416F0" w:rsidP="009725CC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47164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Календарно-тематическое планирование     </w:t>
      </w:r>
    </w:p>
    <w:p w:rsidR="003931BD" w:rsidRPr="00471644" w:rsidRDefault="003931BD" w:rsidP="00D416F0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47164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Физическая культура 1 класс</w:t>
      </w:r>
    </w:p>
    <w:tbl>
      <w:tblPr>
        <w:tblStyle w:val="110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9923"/>
        <w:gridCol w:w="2268"/>
      </w:tblGrid>
      <w:tr w:rsidR="00471644" w:rsidRPr="00471644" w:rsidTr="00471644">
        <w:trPr>
          <w:trHeight w:val="5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16F0" w:rsidRPr="00471644" w:rsidRDefault="00D416F0" w:rsidP="00D416F0">
            <w:pPr>
              <w:spacing w:after="12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    №</w:t>
            </w:r>
          </w:p>
          <w:p w:rsidR="00D416F0" w:rsidRPr="00471644" w:rsidRDefault="00D416F0" w:rsidP="003747F1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416F0" w:rsidRPr="00471644" w:rsidRDefault="00D416F0" w:rsidP="003747F1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16F0" w:rsidRPr="00471644" w:rsidRDefault="00D416F0" w:rsidP="00D416F0">
            <w:pPr>
              <w:spacing w:after="12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                                                                      Тема урока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416F0" w:rsidRPr="00471644" w:rsidRDefault="00D416F0" w:rsidP="003747F1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6F0" w:rsidRPr="00471644" w:rsidRDefault="00D416F0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6F0" w:rsidRPr="00471644" w:rsidRDefault="00FB6F90" w:rsidP="00471644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hyperlink r:id="rId9" w:tooltip="На страницу урока" w:history="1">
              <w:r w:rsidR="00700EEA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04.09.2018</w:t>
              </w:r>
              <w:r w:rsidR="00700EEA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6F0" w:rsidRPr="00471644" w:rsidRDefault="00D416F0" w:rsidP="008C1D98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Лёгкая атлетика</w:t>
            </w:r>
            <w:proofErr w:type="gramStart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..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Т/б на уроках ф/к.  Презентация на тему: «Т/б на уроках физической культуры». Беседа «Правила поведения в спортивном зале. Требования к одежде, обуви».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6F0" w:rsidRPr="00471644" w:rsidRDefault="00D416F0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18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EEA" w:rsidRPr="00471644" w:rsidRDefault="00700EEA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EEA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EEA" w:rsidRPr="00471644" w:rsidRDefault="00700EEA" w:rsidP="00140F20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</w:t>
            </w:r>
          </w:p>
          <w:p w:rsidR="00700EEA" w:rsidRPr="00471644" w:rsidRDefault="00700EEA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</w:t>
            </w: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Что такое физиче</w:t>
            </w: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ская культура».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ОРУ. Игры на развитие скоростно-силовых способностей «К своим флажкам», «Два Мороза». Эстафеты.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EEA" w:rsidRPr="00471644" w:rsidRDefault="00700EEA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0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06.09.2018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Ходьба и бег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«Основы здорового образа жизни». Разновидности ходьбы. Ходьба по разметкам. Ходьба с преодолением препятствий. ОРУ. Бег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прямой. Игра «Пятнашки».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Ходьба и бег. Разновидности ходьбы.  Ходьба с преодолением препятствий. Ходьба под счет. Ходьба на носках, на пятках. ОРУ. Бег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прямой. Игра «Пятнашки». Развитие скоростных и координационных способностей.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1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287F4B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Ходьба и бег. Разновидности ходьбы. Беговые упражнения. ОРУ. Бег с изменением направления.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97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87F4B" w:rsidRPr="00471644" w:rsidRDefault="00287F4B" w:rsidP="009725C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игры. « Разнообразие по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 xml:space="preserve">движных игр». ОРУ. Игры на развитие скоростно-силовых способностей «У медведя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во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бору», «Хвостики», «День и ночь», «Совушка».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3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7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2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18.09.2018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3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ОРУ. Игры на развитие способности к ориентированию в пространстве « К своим флажкам», Вызов номера», «Наседка и цыплята»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Высокий старт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Ходьба с заданием. Беговые упражнения. Бег с чередованием с ходьбой. ОРУ. Обучение высокому старту. Бег с ускорением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Игра «Угадай, кто позвал?»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20.09.2018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5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Высокий старт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Ходьба с заданием. Беговые упражнения. Бег с чередованием с ходьбой. ОРУ. Закрепление высокого старта. Бег с ускорением в парах. Обучение прыжку в длину с места. Игра «Пятнашки».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7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Прыжок в длину с/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</w:t>
            </w:r>
            <w:proofErr w:type="gramEnd"/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 с чередованием с ходьбой. ОРУ. Прыжки с поворотом на 180. Прыжок в длину с места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Игра «Волк во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рву».Развитие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скоростных и координационных способностей.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Прыжок в длину  с/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Бег с чередованием ходьбы. ОРУ. Прыжок в длину с места. Игра «Волк во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рву»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.Р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азвитие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скоростных и координационных способностей.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27.09.2018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Прыжок в длину с разбега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  с изменением направления движения средним и длинным шагом. Бег с чередованием с ходьбой до 150 м. Прыжковые упражнения. ОРУ. Обучение прыжку в длину с разбега с зоны отталкивания. Игра «Волк во рву».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02.10.2018</w:t>
            </w:r>
            <w:hyperlink r:id="rId16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Прыжок в длину с разбега 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  с изменением направления движения средним и длинным шагом. Бег с чередованием с ходьбой до 150 м. Прыжковые упражнения. ОРУ. Закрепление прыжка в длину с разбега с зоны отталкивания. Игра «Волк во рву».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81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14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03.10.2018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«Современные олимпийские игры». Эстафеты на скорость на закрепление бега, прыжков. Эстафеты с пред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метами. Передача эстафетного мяча.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04.10.2018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игры. Круговая эстафета.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7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09.10.2018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0F07A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игры.  «Виды спорта, воз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никшие на основе подвижных игр».</w:t>
            </w: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 игр. Развитие скоростных  и координационных качеств.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8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287F4B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10.10.2018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0F07A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Метание мяча в цель. «Физические качества». Равномерный бег с чередованием с ходьбой. ОРУ. Обучение метанию теннисного мяча в цель. Игра «Попади в цель»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11.10.2018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0F07A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Метание мяча в цель. Разновидность бега и прыжков. ОРУ. Продолжать обучение метания теннисного мяча в цель. Игра «Попади в цель»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16.10.2018</w:t>
            </w:r>
            <w:hyperlink r:id="rId20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0F07A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Метание мяча в цель. Равномерный бег с чередованием с ходьбой. ОРУ. Закрепление метания теннисного мяча Эстафеты. Развитие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скоростно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– силовых качеств.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17.10.2018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Подвижные игры 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ОРУ. Игры на развитие скоростно-силовых и координационных способностей «Лисы и куры». «Зайцы в огороде», «Прыгающие воробушки».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96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1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2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18.10.2018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Подвижные игры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ОРУ. Игры на развитие скоростно-силовых и координационных способностей «Лисы и куры». «Зайцы в огороде», «Прыгающие воробушки», «Пятнашки»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23.10.2018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Подвижные игры с элементами </w:t>
            </w:r>
            <w:proofErr w:type="gramStart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ф/б</w:t>
            </w:r>
            <w:proofErr w:type="gramEnd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Футбол: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удар по неподвижному мячу с места, с од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ного-двух шагов.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О.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: «Утренняя гимнастика» ОРУ. Обучение удару по неподвижному мячу с места, с од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ного-двух шагов.  Передви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 xml:space="preserve">жение с ведением мяча ногой. Эстафеты с бегом, прыжкам, метанием.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3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24.10.2018</w:t>
              </w:r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4" w:tooltip="На страницу урока" w:history="1">
              <w:r w:rsidR="00287F4B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Футбол: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удар по мячу, катящемуся навстречу.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О.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:  «Олимпийское движение. История возникновения». ОРУ. Удар по мячу, катящемуся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навстречу. Пере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дачи мяча партнеру (пасы). Передви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жение с ведением мяча ногой. Игры с мячом.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71644" w:rsidRPr="00471644" w:rsidTr="00471644">
        <w:trPr>
          <w:trHeight w:val="7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24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287F4B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25.10.2018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DE67B6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Тестирование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физическим развитием.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</w:t>
            </w:r>
          </w:p>
          <w:p w:rsidR="00287F4B" w:rsidRPr="00471644" w:rsidRDefault="00287F4B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F4B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5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06.11.2018</w:t>
              </w:r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Гимнастика</w:t>
            </w:r>
          </w:p>
          <w:p w:rsidR="00287F4B" w:rsidRPr="00471644" w:rsidRDefault="00287F4B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Строевые упражнения</w:t>
            </w:r>
          </w:p>
          <w:p w:rsidR="00287F4B" w:rsidRPr="00471644" w:rsidRDefault="00287F4B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«Т/б на уроках гимнастики. Одежда, обувь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.» 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Разновидности ходьбы и бега. ОРУ. Повороты направо, налево.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Размыкание и смыкание приставными шагами).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Игра «У медведя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во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бору», «Третий лишний».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4B" w:rsidRPr="00471644" w:rsidRDefault="00287F4B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35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6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07.11.2018</w:t>
              </w:r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Строевые упражнения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Ходьба с заданиями. Бег. ОРУ с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/палками. Повторение строевых упражнений. Обучение построению в одну шеренгу. Перестроение в колонну. Передвижение в колонне по одному на указанные ориентиры. Передвижение по гимнастической стенке вверх и вниз. Игра «Найди своё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место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».,«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Третий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лишний»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08.11.2018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на гибкость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«Гимнастические снаряды». ОРУ с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/палками.  Упражнения на координацию движений. Упражнения на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/матах на гибкость. Передвижение по гимнастической стенке различными спосо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 xml:space="preserve">бами. Игра «Найди своё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место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».,«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Третий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лишний».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7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534181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13.11.2018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Акробатика: группировка, перекаты в группировке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ОРУ с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/палками. Упражнения на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/матах на гибкость. Группировка из положения стоя. Группировка, перекаты назад. Игра «Хвостики».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19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1644" w:rsidRDefault="00471644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34181" w:rsidRPr="00471644" w:rsidRDefault="00471644" w:rsidP="00471644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  </w:t>
            </w:r>
            <w:r w:rsidR="00534181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14.11.2018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Акробатика:  группировка, перекаты в группировке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«Личная гигиена». ОРУ  на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/матах. Группировка из положения лежа. Перекаты в группировке, лёжа на животе. Игра «Хвостики».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03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30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8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534181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15.11.2018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Акробатика: стойка на лопатках.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ОРУ на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/матах. Перекаты в группировке, лёжа на животе и из упора стоя на коленях. Обучение стойки на лопатках Стойка на лопатках, согнув ноги. Игра «Третий лишний».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31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20.11.2018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Акробатика: стойка на лопатках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ОРУ на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/матах. Упражнения на гибкость. Закрепление стойки на лопатках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Игра «Третий лишний».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32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21.11.2018</w:t>
            </w:r>
            <w:hyperlink r:id="rId29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Акробатика: стойка на лопатках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«Мой организм: сердце, сосуды, легкие».</w:t>
            </w: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ОРУ с мячами. Совершенствование стойки на лопатках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Эстафеты.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22.11.2018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Лазание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ОРУ с мячами. Совершенствование строевых упражнений. ОРУ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Ползание по-пла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стунски; преодоле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ние полосы препят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ствий с элементами лазанья. Обучение видам лазания на скамейке. Игра «Змейка».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34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27.11.2018</w:t>
            </w:r>
            <w:hyperlink r:id="rId30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Лазание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«Профилактика плоскостопия». ОРУ с мячами. Продолжать обучение видам лазания на скамейке. Прыжки через скакалку. Игра «Змейка».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35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28.11.2018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Лазание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Совершенствование строевых упражнений. ОРУ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Лазания по наклонной  скамейке. Прыжки через скакалку. Игра «Змейка».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36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1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29.11.2018</w:t>
              </w:r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32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Лазание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Совершенствование строевых упражнений. ОРУ. Закрепление лазания на скамейке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Прыжки через скакалку . Упражнения в равновесии. Игра «Змейка».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37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Сгибание и разгибание рук в упоре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«Физические упражнения для формирования пра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вильной осанки, их назначение и пра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 xml:space="preserve">вила выполнения». Совершенствование строевых упражнений ОРУ. Упражнения в упоре лёжа и стоя на коленях и упоре на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/скамейке. Обучение отжиманию от скамейки. Эстафеты.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38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05.12.2018</w:t>
            </w:r>
            <w:hyperlink r:id="rId33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на пресс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 в чередовании с ходьбой. ОРУ с предметами. Упражнение на пресс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Игры «Иголочка с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ниточкой» на развитие координации движений.                       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39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Висы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«Олимпийские символы».   Бег в чередовании с ходьбой. ОРУ. Упражнение в висе стоя и лёжа. Упражнение в висе спиной к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/стенке: сгибание, разгибание ног.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40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11.12.2018</w:t>
            </w:r>
            <w:hyperlink r:id="rId34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Висы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Бег. Ходьба с заданием. ОРУ. Вис на согнутых руках. Упражнение в висе на согнутых руках. Различные висы на шведской стенке. Обучение подтягиванию в висе лёжа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огнувшись. Игра «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Ловишки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41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Висы 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Бег. Ходьба с заданием. ОРУ с предметами. Закрепление подтягивания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Совершенствование изученных элементов на уроках гимнастики в полосе препятствий.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06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42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5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534181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Упражнения в равновесии: ходьба по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/скамейке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Бег в чередовании с ходьбой. ОРУ с предметами. Ходьба по рейке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/скамейки. Ходьба с заданиями. Перешагивание через предметы. Игра «Море волнуется раз»                     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644" w:rsidRDefault="00471644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34181" w:rsidRPr="00471644" w:rsidRDefault="00534181" w:rsidP="00471644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43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Упражнения в равновесии: ходьба по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/скамейке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Бег в чередовании с ходьбой. ОРУ. Ходьба по рейке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/скамейки. Ходьба с заданиями. Перешагивание через предметы. Разучивание комбинации.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rPr>
          <w:trHeight w:val="11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44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6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19.12.2018</w:t>
              </w:r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37" w:tooltip="На страницу урока" w:history="1">
              <w:r w:rsidR="00534181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в равновесии: ходьба по бревну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«Олимпиада в Сочи в 2014г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.»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.Ходьба с заданием. Бег. ОРУ. Выполнение комбинации на г/скамейке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Стойка на одной, двух ногах на бревне. Упражнения в ходьбе по бревну. Эстафеты.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45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в равновесии: ходьба по бревну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Ходьба с заданием. Бег. ОРУ. Упражнения в ходьбе по бревну. Обучение поворотам кругом стоя и при ходьбе на носках по бревну, обучение соскоку с бревна. Игра «узнай. Кто позвал».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46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в равновесии: ходьба по бревну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Ходьба с заданием. Бег. ОРУ. Упражнения в ходьбе по бревну. Обучение поворотам кругом стоя и при ходьбе на носках по бревну. Упражнения в поворотах кругом стоя и при ходьбе на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носках по бревну. Разучивание комбинации из отдельных элементов.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47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26.12.2018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в равновесии: выполнение комбинации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Ходьба с заданием. Бег. ОРУ. Упражнения в ходьбе на бревне. Выполнение комбинации.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48</w:t>
            </w:r>
          </w:p>
          <w:p w:rsidR="00534181" w:rsidRPr="00471644" w:rsidRDefault="00534181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27.12.2018</w:t>
            </w:r>
            <w:hyperlink r:id="rId38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140F2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Упражнения на гибкость</w:t>
            </w:r>
          </w:p>
          <w:p w:rsidR="00534181" w:rsidRPr="00471644" w:rsidRDefault="00534181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Бег в чередовании с ходьбой. ОРУ. Упражнения на гибкость. Тест на гибкость.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181" w:rsidRPr="00471644" w:rsidRDefault="00534181" w:rsidP="00414BF6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</w:tbl>
    <w:tbl>
      <w:tblPr>
        <w:tblStyle w:val="121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158"/>
        <w:gridCol w:w="9897"/>
        <w:gridCol w:w="2262"/>
      </w:tblGrid>
      <w:tr w:rsidR="00471644" w:rsidRPr="00471644" w:rsidTr="00471644">
        <w:tc>
          <w:tcPr>
            <w:tcW w:w="567" w:type="dxa"/>
          </w:tcPr>
          <w:p w:rsidR="00D416F0" w:rsidRPr="00471644" w:rsidRDefault="00D416F0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49</w:t>
            </w:r>
          </w:p>
        </w:tc>
        <w:tc>
          <w:tcPr>
            <w:tcW w:w="2158" w:type="dxa"/>
          </w:tcPr>
          <w:p w:rsidR="00D416F0" w:rsidRPr="00471644" w:rsidRDefault="00D94959" w:rsidP="00471644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15.01.2019</w:t>
            </w:r>
          </w:p>
        </w:tc>
        <w:tc>
          <w:tcPr>
            <w:tcW w:w="9897" w:type="dxa"/>
          </w:tcPr>
          <w:p w:rsidR="00D416F0" w:rsidRPr="00471644" w:rsidRDefault="00D416F0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Подвижные игры</w:t>
            </w:r>
          </w:p>
          <w:p w:rsidR="00D416F0" w:rsidRPr="00471644" w:rsidRDefault="00D416F0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Т/б на уроках ф/к. Правила поведения во время игр. Презентация на тему: «Зимние виды спорта». Эстафеты.</w:t>
            </w:r>
          </w:p>
        </w:tc>
        <w:tc>
          <w:tcPr>
            <w:tcW w:w="2262" w:type="dxa"/>
          </w:tcPr>
          <w:p w:rsidR="00D416F0" w:rsidRPr="00471644" w:rsidRDefault="00D416F0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50</w:t>
            </w:r>
          </w:p>
        </w:tc>
        <w:tc>
          <w:tcPr>
            <w:tcW w:w="2158" w:type="dxa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9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16.01.2019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ОРУ. Подвижные игры на развитие скоростн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о-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силовых качеств «У медведя во бору», «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Ловишки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», «Хвостики»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51</w:t>
            </w:r>
          </w:p>
        </w:tc>
        <w:tc>
          <w:tcPr>
            <w:tcW w:w="2158" w:type="dxa"/>
            <w:vAlign w:val="center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0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17.01.2019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Подвижные игры на развитие скоростных качеств «У медведя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бору», «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Ловишки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», «Хвостики», Наседка и цыплята»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52</w:t>
            </w:r>
          </w:p>
        </w:tc>
        <w:tc>
          <w:tcPr>
            <w:tcW w:w="2158" w:type="dxa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1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22.01.2019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Лыжная подготовка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Ступающий шаг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Т/б на уроках лыжной подготовки. Основные требования к одежде, обуви во время занятий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/п. Переноска и одевание лыж. ОРУ.  Передвижение на лыжах. Основная стойка лыжника. Ступающий шаг без палок.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53</w:t>
            </w:r>
          </w:p>
        </w:tc>
        <w:tc>
          <w:tcPr>
            <w:tcW w:w="2158" w:type="dxa"/>
            <w:vAlign w:val="center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2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23.01.2019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Скользящий шаг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ОРУ. Выполнение упражнений на лыжах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Ступающий шаг – повторение. Обучение скользящему шагу без палок. Учебный круг. Переступание с ноги на ногу, прыжки с ноги на ногу. Повороты переступанием на месте.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54</w:t>
            </w:r>
          </w:p>
        </w:tc>
        <w:tc>
          <w:tcPr>
            <w:tcW w:w="2158" w:type="dxa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3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24.01.2019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Скользящий шаг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«Зимние виды спорта. История создания лыж и коньков». ОРУ. Освоение передвижения скользящим шагом. Учебный круг. Повороты переступанием в движении.  Развитие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быстроты в передвижениях на лыжах.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</w:t>
            </w:r>
          </w:p>
        </w:tc>
        <w:tc>
          <w:tcPr>
            <w:tcW w:w="2158" w:type="dxa"/>
            <w:vAlign w:val="center"/>
          </w:tcPr>
          <w:p w:rsidR="00D94959" w:rsidRPr="00471644" w:rsidRDefault="00471644" w:rsidP="00471644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 </w:t>
            </w:r>
            <w:r w:rsidR="00D94959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29.01.2019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Скользящий шаг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ОРУ. Обучение падению и подъему после падения. Закрепление скользящего шага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Учебный круг. Лыжные гонки.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56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30.01.2019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Передвижение на лыжах до 1 км.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Спуск в основной стойке. Прохождение дистанции до 1 км без палок.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57</w:t>
            </w:r>
          </w:p>
        </w:tc>
        <w:tc>
          <w:tcPr>
            <w:tcW w:w="2158" w:type="dxa"/>
            <w:vAlign w:val="center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4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31.01.2019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Скользящий шаг с палками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Спуск в низкой стойке. Обучение скользящему шагу с палками. Учебный круг.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58</w:t>
            </w:r>
          </w:p>
        </w:tc>
        <w:tc>
          <w:tcPr>
            <w:tcW w:w="2158" w:type="dxa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5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05.02.2019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Скользящий шаг с палками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Продолжать обучение скользящему шагу без палок. Упражнение в передвижении скользящим шагом без палок. Учебный круг.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59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06.02.2019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Скользящий шаг с палками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ОРУ. Закрепление скользящего шага с палками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Эстафеты.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60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07.02.2019</w:t>
            </w:r>
            <w:hyperlink r:id="rId46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Передвижение на лыжах до 1 км.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Прохождение дистанции до 1 км без палок.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61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12.02.2019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Спуски и подъёмы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Учебный круг. ОРУ. Обучение подъёму   на небольшой склон. Лыжные гонки.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62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13.02.2019</w:t>
            </w:r>
            <w:hyperlink r:id="rId47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Спуски и подъёмы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Учебный круг. ОРУ. Продолжать обучение подъёму  на небольшой склон. Эстафеты.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63</w:t>
            </w:r>
          </w:p>
        </w:tc>
        <w:tc>
          <w:tcPr>
            <w:tcW w:w="2158" w:type="dxa"/>
            <w:vAlign w:val="center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48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14.02.2019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Спуски и подъёмы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Учебный круг. ОРУ. Обучение спуску с небольшого склона.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64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26.02.2019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Спуски и подъёмы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Учебный круг. ОРУ. Продолжать обучение спуску с небольшого склона.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D94959" w:rsidRPr="00471644" w:rsidRDefault="00D94959" w:rsidP="0047164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27.02.2019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Спуски и подъёмы на результат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Учебный круг. ОРУ. Закрепление подъёма и спуска с небольших склонов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Упражнение в подъёме и спуске.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66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28.02.2019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Передвижение на лыжах до 1 км.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Прохождение дистанции до 1 км без палок по ровной поверхности.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67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05.03.2019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Передвижение на лыжах до 1 км.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ОРУ. Прохождение дистанции до 1 км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,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включая спуски и подъёмы.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68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06.03.2019</w:t>
            </w:r>
            <w:hyperlink r:id="rId49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Передвижение на лыжах до 1,5 км.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Прохождение дистанции до 1,5 км по ровной поверхности.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69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07.03.2019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Передвижение на лыжах до 1,5 км.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ОРУ. Прохождение дистанции до 1 ,5 км включая спуски и подъёмы. 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12.03.2019</w:t>
            </w:r>
            <w:hyperlink r:id="rId50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Повороты на месте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Учебный круг. ОРУ. Скользящий шаг без палок. Повороты на месте. Лыжные гонки.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71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13.03.2019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Повороты в движении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Учебный круг. ОРУ. Скользящий шаг без палок. Повороты на месте и в движении.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72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14.03.2019</w:t>
            </w:r>
            <w:hyperlink r:id="rId51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Повороты на результат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Учебный круг. ОРУ. Скользящий шаг без палок. Повороты на месте  Эстафеты.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73</w:t>
            </w:r>
          </w:p>
        </w:tc>
        <w:tc>
          <w:tcPr>
            <w:tcW w:w="2158" w:type="dxa"/>
            <w:vAlign w:val="center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19.03.2019</w:t>
            </w:r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Подвижные игры           Лёгкая атлетика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игры.  «Т/б на уроках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/атлетики и игр». Весёлые старты.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74</w:t>
            </w:r>
          </w:p>
        </w:tc>
        <w:tc>
          <w:tcPr>
            <w:tcW w:w="2158" w:type="dxa"/>
          </w:tcPr>
          <w:p w:rsidR="00D94959" w:rsidRPr="00471644" w:rsidRDefault="00D94959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20.03.2019</w:t>
            </w:r>
            <w:hyperlink r:id="rId52" w:tooltip="На страницу урока" w:history="1">
              <w:r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Прыжок в высоту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Ходьба в чередовании с бегом. Прыжковые упражнения. ОРУ в движении. Обучение прыжку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в высоту с места. Игровые упражнения с прыжками.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58" w:type="dxa"/>
            <w:vAlign w:val="center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53" w:tooltip="На страницу урока" w:history="1"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21.03.2019</w:t>
              </w:r>
              <w:r w:rsidR="00D94959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Прыжок в высоту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в чередовании с бегом. Прыжковые упражнения. ОРУ в движении. Продолжать обучение прыжку в высоту с места, с трёх шагов способом перешагивания. Игровые упражнения с прыжками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D94959" w:rsidRPr="00471644" w:rsidRDefault="00D94959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76</w:t>
            </w:r>
          </w:p>
        </w:tc>
        <w:tc>
          <w:tcPr>
            <w:tcW w:w="2158" w:type="dxa"/>
          </w:tcPr>
          <w:p w:rsidR="00D94959" w:rsidRPr="00471644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54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02.04.2019</w:t>
              </w:r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D94959" w:rsidRPr="00471644" w:rsidRDefault="00D94959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Прыжок в высоту</w:t>
            </w:r>
          </w:p>
          <w:p w:rsidR="00D94959" w:rsidRPr="00471644" w:rsidRDefault="00D94959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в чередовании с бегом. Прыжковые упражнения. ОРУ в движении. Закрепление прыжков в высоту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Игровые упражнения с прыжками.</w:t>
            </w:r>
          </w:p>
        </w:tc>
        <w:tc>
          <w:tcPr>
            <w:tcW w:w="2262" w:type="dxa"/>
          </w:tcPr>
          <w:p w:rsidR="00D94959" w:rsidRPr="00471644" w:rsidRDefault="00D94959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77</w:t>
            </w:r>
          </w:p>
        </w:tc>
        <w:tc>
          <w:tcPr>
            <w:tcW w:w="2158" w:type="dxa"/>
          </w:tcPr>
          <w:p w:rsidR="00F918B5" w:rsidRPr="00F918B5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55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03.04.2019</w:t>
              </w:r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Подвижные игры с элементами в/б – </w:t>
            </w:r>
            <w:proofErr w:type="gramStart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/б</w:t>
            </w:r>
          </w:p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Волейбол (пио</w:t>
            </w: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softHyphen/>
              <w:t xml:space="preserve">нербол):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броски и ловля легкого ре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softHyphen/>
              <w:t>зинового мяча в парах и тройках.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 Т/б на уроках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/игр. Режим дня». Бег в чередовании с ходьбой. ОРУ с мячами. Броски и ловля легкого ре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softHyphen/>
              <w:t>зинового мяча в парах и тройках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Час игр.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78</w:t>
            </w:r>
          </w:p>
        </w:tc>
        <w:tc>
          <w:tcPr>
            <w:tcW w:w="2158" w:type="dxa"/>
            <w:vAlign w:val="center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04.04.2019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Волейбол (пио</w:t>
            </w: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softHyphen/>
              <w:t xml:space="preserve">нербол):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броски и ловля легкого ре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softHyphen/>
              <w:t>зинового мяча в парах и тройках.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 в чередовании с ходьбой. ОРУ с мячами. Броски и ловля легкого ре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softHyphen/>
              <w:t>зинового мяча в парах и тройках. Эстафеты с мячами.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79</w:t>
            </w:r>
          </w:p>
        </w:tc>
        <w:tc>
          <w:tcPr>
            <w:tcW w:w="2158" w:type="dxa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09.04.2019</w:t>
            </w:r>
            <w:hyperlink r:id="rId56" w:tooltip="На страницу урока" w:history="1">
              <w:r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Волейбол (пио</w:t>
            </w:r>
            <w:r w:rsidRPr="0047164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softHyphen/>
              <w:t>нербол):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Перебрасывание мяча через сетку.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 в чередовании с ходьбой. ОРУ с мячами. Броски и ловля легкого ре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softHyphen/>
              <w:t>зинового мяча в парах и тройках. Перебрасывание мяча через сетку.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P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471644" w:rsidRP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471644" w:rsidRP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2158" w:type="dxa"/>
            <w:vAlign w:val="center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10.04.2019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Подвижные игры с элементами </w:t>
            </w:r>
            <w:proofErr w:type="gramStart"/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б/б</w:t>
            </w:r>
            <w:proofErr w:type="gramEnd"/>
          </w:p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Баскетбол: ловля и передача мяча.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Разновидности ходьбы и бега. ОРУ с предметами. Обучение ловле и передаче мяча двумя руками от груди на месте. Броски в цел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ь(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щит).Игра «Попади в обруч». Развитие координационных способностей.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81</w:t>
            </w:r>
          </w:p>
        </w:tc>
        <w:tc>
          <w:tcPr>
            <w:tcW w:w="2158" w:type="dxa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11.04.2019</w:t>
            </w:r>
            <w:hyperlink r:id="rId57" w:tooltip="На страницу урока" w:history="1">
              <w:r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Баскетбол: ловля и передача мяча.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Разновидности ходьбы и бега. ОРУ с предметами. Закрепление ловли и передачи мяча двумя руками от груди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Обучение передаче двумя руками мяча с отскоком от пола. Броски в цел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ь(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щит). Игра «Попади в обруч». Развитие координационных способностей.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P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82</w:t>
            </w:r>
          </w:p>
        </w:tc>
        <w:tc>
          <w:tcPr>
            <w:tcW w:w="2158" w:type="dxa"/>
            <w:vAlign w:val="center"/>
          </w:tcPr>
          <w:p w:rsidR="00F918B5" w:rsidRPr="00F918B5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58" w:tooltip="На страницу урока" w:history="1">
              <w:r w:rsidR="00F918B5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16</w:t>
              </w:r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.04.2019</w:t>
              </w:r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Баскетбол: ловля, передача, броски мяча.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Разновидности ходьбы и бега. ОРУ с предметами. Закрепление передач. Броски в цел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ь(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щит).Игра «Мяч соседу». Развитие координационных способностей.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P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83</w:t>
            </w:r>
          </w:p>
        </w:tc>
        <w:tc>
          <w:tcPr>
            <w:tcW w:w="2158" w:type="dxa"/>
          </w:tcPr>
          <w:p w:rsidR="00F918B5" w:rsidRPr="00F918B5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59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60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17.04.2019</w:t>
              </w:r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Баскетбол: ведение мяча.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в чередовании с бегом. ОРУ с предметами. Обучение ведению мяча на месте правой, левой рукой. Броски в цель (щит). Игра «Мяч соседу». Развитие координационных способностей.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P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84</w:t>
            </w:r>
          </w:p>
        </w:tc>
        <w:tc>
          <w:tcPr>
            <w:tcW w:w="2158" w:type="dxa"/>
            <w:vAlign w:val="center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18.04.2019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Баскетбол: ведение мяча.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в чередовании с бегом. ОРУ с предметами. Ловля и передача мяча на месте разными способами. Ведение мяча на месте правой, левой рукой. Броски в цель (щит). Игра «Мяч соседу». Развитие координационных способностей.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85</w:t>
            </w:r>
          </w:p>
        </w:tc>
        <w:tc>
          <w:tcPr>
            <w:tcW w:w="2158" w:type="dxa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23.04.2019</w:t>
            </w:r>
            <w:hyperlink r:id="rId61" w:tooltip="На страницу урока" w:history="1">
              <w:r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Баскетбол: ведение мяча.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в чередовании с бегом. ОРУ с предметами. Ловля и передача мяча на месте разными способами. Ведение мяча на месте правой, левой рукой. Броски в цель (щит). Игра «Мяч соседу». Развитие координационных способностей.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rPr>
          <w:trHeight w:val="1050"/>
        </w:trPr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86</w:t>
            </w:r>
          </w:p>
        </w:tc>
        <w:tc>
          <w:tcPr>
            <w:tcW w:w="2158" w:type="dxa"/>
            <w:vAlign w:val="center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24.04.2019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Лёгкая атлетика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Ходьба и бег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Т/б на уроках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/а. Бег с изменением направления движения коротким шагом.  Ходьба с заданием. ОРУ. Бег с в/ст. Бег с ускорением. Эстафеты.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87</w:t>
            </w:r>
          </w:p>
        </w:tc>
        <w:tc>
          <w:tcPr>
            <w:tcW w:w="2158" w:type="dxa"/>
          </w:tcPr>
          <w:p w:rsidR="00F918B5" w:rsidRPr="00F918B5" w:rsidRDefault="00F918B5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25.04.2019</w:t>
            </w:r>
            <w:hyperlink r:id="rId62" w:tooltip="На страницу урока" w:history="1">
              <w:r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Спринтерский бег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Разновидности ходьбы и бега. ОРУ. Бег 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прямой. Метание мяча в стенку на дальность </w:t>
            </w: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отскока. Игра «Чай </w:t>
            </w:r>
            <w:proofErr w:type="spell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чай</w:t>
            </w:r>
            <w:proofErr w:type="spell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выручай»                                                                        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918B5" w:rsidRPr="00471644" w:rsidRDefault="00F918B5" w:rsidP="0047164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88</w:t>
            </w:r>
          </w:p>
        </w:tc>
        <w:tc>
          <w:tcPr>
            <w:tcW w:w="2158" w:type="dxa"/>
            <w:vAlign w:val="center"/>
          </w:tcPr>
          <w:p w:rsidR="00F918B5" w:rsidRPr="00F918B5" w:rsidRDefault="00F918B5" w:rsidP="00471644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30.04.2019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Спринтерский бег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Разновидности ходьбы и бега. ОРУ. Бег 30 м на результат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Метание мяча в цель. Игра «Пятнашки».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89</w:t>
            </w:r>
          </w:p>
        </w:tc>
        <w:tc>
          <w:tcPr>
            <w:tcW w:w="2158" w:type="dxa"/>
          </w:tcPr>
          <w:p w:rsidR="00F918B5" w:rsidRPr="00F918B5" w:rsidRDefault="00FB6F90" w:rsidP="00471644">
            <w:pPr>
              <w:jc w:val="center"/>
              <w:rPr>
                <w:rFonts w:ascii="Times New Roman" w:eastAsia="Times New Roman" w:hAnsi="Times New Roman" w:cs="Times New Roman"/>
                <w:strike/>
                <w:color w:val="404040" w:themeColor="text1" w:themeTint="BF"/>
                <w:sz w:val="24"/>
                <w:szCs w:val="24"/>
                <w:lang w:eastAsia="ru-RU"/>
              </w:rPr>
            </w:pPr>
            <w:hyperlink r:id="rId63" w:tooltip="На страницу урока" w:history="1">
              <w:r w:rsidR="00471644" w:rsidRPr="00471644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07</w:t>
              </w:r>
              <w:r w:rsidR="00471644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.05.2019</w:t>
              </w:r>
              <w:r w:rsidR="00471644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Спринтерский бег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Разновидности ходьбы и бега. ОРУ. Бег 60 м</w:t>
            </w: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Метание мяча в цель. Игра «Пятнашки».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90</w:t>
            </w:r>
          </w:p>
        </w:tc>
        <w:tc>
          <w:tcPr>
            <w:tcW w:w="2158" w:type="dxa"/>
            <w:vAlign w:val="center"/>
          </w:tcPr>
          <w:p w:rsidR="00F918B5" w:rsidRPr="00F918B5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64" w:tooltip="На страницу урока" w:history="1">
              <w:r w:rsidR="00471644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08.05.2019</w:t>
              </w:r>
              <w:r w:rsidR="00471644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Челночный бег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с заданием. Бег. Беговые упражнения. ОРУ с предметами. Обучение челночному бегу: 3х5,3х10м. Метание мяча в цель. Эстафеты.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91</w:t>
            </w:r>
          </w:p>
        </w:tc>
        <w:tc>
          <w:tcPr>
            <w:tcW w:w="2158" w:type="dxa"/>
          </w:tcPr>
          <w:p w:rsidR="00F918B5" w:rsidRPr="00F918B5" w:rsidRDefault="00471644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14.05.2019</w:t>
            </w:r>
            <w:hyperlink r:id="rId65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Челночный бег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Ходьба с заданием. Бег. Беговые упражнения. ОРУ с предметами. Закрепление обучения челночному бегу: 3х10м (к).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471644" w:rsidRDefault="00471644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918B5" w:rsidRPr="00471644" w:rsidRDefault="00F918B5" w:rsidP="0047164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92</w:t>
            </w:r>
          </w:p>
        </w:tc>
        <w:tc>
          <w:tcPr>
            <w:tcW w:w="2158" w:type="dxa"/>
            <w:vAlign w:val="center"/>
          </w:tcPr>
          <w:p w:rsidR="00F918B5" w:rsidRPr="00F918B5" w:rsidRDefault="00471644" w:rsidP="00471644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</w:t>
            </w:r>
            <w:r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15.05.2019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Метание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 в чередовании с ходьбой. ОРУ с предметами. Метание мяча в цель. Обучение метанию мяча на дальность. Игра «Попади в цель».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93</w:t>
            </w:r>
          </w:p>
        </w:tc>
        <w:tc>
          <w:tcPr>
            <w:tcW w:w="2158" w:type="dxa"/>
          </w:tcPr>
          <w:p w:rsidR="00F918B5" w:rsidRPr="00F918B5" w:rsidRDefault="00FB6F90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66" w:tooltip="На страницу урока" w:history="1">
              <w:r w:rsidR="00471644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16.05.2019</w:t>
              </w:r>
              <w:r w:rsidR="00471644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67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Метание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 в чередовании с ходьбой. ОРУ с предметами. Метание мяча в цель. Обучение метанию мяча на дальность. Игра «Попади в цель».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94</w:t>
            </w:r>
          </w:p>
        </w:tc>
        <w:tc>
          <w:tcPr>
            <w:tcW w:w="2158" w:type="dxa"/>
            <w:vAlign w:val="center"/>
          </w:tcPr>
          <w:p w:rsidR="00F918B5" w:rsidRPr="00F918B5" w:rsidRDefault="00A7522F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  <w:r w:rsidR="00471644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Метание 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 в чередовании с ходьбой. ОРУ с предметами. Метание мяча в цель. Закрепление  метания мяча на дальность. Игра «Попади в цель».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95</w:t>
            </w:r>
          </w:p>
        </w:tc>
        <w:tc>
          <w:tcPr>
            <w:tcW w:w="2158" w:type="dxa"/>
          </w:tcPr>
          <w:p w:rsidR="00F918B5" w:rsidRPr="00F918B5" w:rsidRDefault="00A7522F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  <w:r w:rsidR="00471644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  <w:hyperlink r:id="rId68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Метание 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 в чередовании с ходьбой. ОРУ с предметами. Закрепление  метания мяча на дальность. Обучение прыжкам в длину. Игра «Попади в цель».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96</w:t>
            </w:r>
          </w:p>
        </w:tc>
        <w:tc>
          <w:tcPr>
            <w:tcW w:w="2158" w:type="dxa"/>
            <w:vAlign w:val="center"/>
          </w:tcPr>
          <w:p w:rsidR="00F918B5" w:rsidRPr="00F918B5" w:rsidRDefault="00A7522F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  <w:r w:rsidR="00471644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Прыжки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Бег. Ходьба. Прыжковые упражнения. ОРУ. Обучение прыжкам в длину с места. Игровые упражнения с прыжками.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97</w:t>
            </w:r>
          </w:p>
        </w:tc>
        <w:tc>
          <w:tcPr>
            <w:tcW w:w="2158" w:type="dxa"/>
          </w:tcPr>
          <w:p w:rsidR="00F918B5" w:rsidRPr="00F918B5" w:rsidRDefault="00A7522F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  <w:r w:rsidR="00471644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  <w:hyperlink r:id="rId69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Прыжки 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Бег. Ходьба. Прыжковые упражнения. ОРУ. Обучение прыжкам в длину с места. Игровые упражнения с прыжками.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98</w:t>
            </w:r>
          </w:p>
        </w:tc>
        <w:tc>
          <w:tcPr>
            <w:tcW w:w="2158" w:type="dxa"/>
            <w:vAlign w:val="center"/>
          </w:tcPr>
          <w:p w:rsidR="00F918B5" w:rsidRPr="00F918B5" w:rsidRDefault="00A7522F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  <w:r w:rsidR="00471644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Прыжки 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Бег. Ходьба. Прыжковые упражнения. ОРУ. Закрепление обучения прыжкам в длину с места. Игровые упражнения с прыжками.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71644" w:rsidRPr="00471644" w:rsidTr="00471644">
        <w:tc>
          <w:tcPr>
            <w:tcW w:w="567" w:type="dxa"/>
          </w:tcPr>
          <w:p w:rsidR="00F918B5" w:rsidRPr="00471644" w:rsidRDefault="00F918B5" w:rsidP="00471644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99</w:t>
            </w:r>
          </w:p>
        </w:tc>
        <w:tc>
          <w:tcPr>
            <w:tcW w:w="2158" w:type="dxa"/>
          </w:tcPr>
          <w:p w:rsidR="00F918B5" w:rsidRPr="00F918B5" w:rsidRDefault="00A7522F" w:rsidP="00471644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  <w:r w:rsidR="00471644" w:rsidRPr="0047164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  <w:hyperlink r:id="rId70" w:tooltip="На страницу урока" w:history="1">
              <w:r w:rsidR="00F918B5" w:rsidRPr="00F918B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897" w:type="dxa"/>
          </w:tcPr>
          <w:p w:rsidR="00F918B5" w:rsidRPr="00471644" w:rsidRDefault="00F918B5" w:rsidP="009E6D27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Тестирование</w:t>
            </w:r>
          </w:p>
          <w:p w:rsidR="00F918B5" w:rsidRPr="00471644" w:rsidRDefault="00F918B5" w:rsidP="003747F1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за</w:t>
            </w:r>
            <w:proofErr w:type="gramEnd"/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физическим развитием.</w:t>
            </w:r>
          </w:p>
        </w:tc>
        <w:tc>
          <w:tcPr>
            <w:tcW w:w="2262" w:type="dxa"/>
          </w:tcPr>
          <w:p w:rsidR="00F918B5" w:rsidRPr="00471644" w:rsidRDefault="00F918B5" w:rsidP="00414BF6">
            <w:pPr>
              <w:spacing w:after="12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164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BB0F24" w:rsidRPr="00471644" w:rsidRDefault="00BB0F24" w:rsidP="008905FB">
      <w:pPr>
        <w:pStyle w:val="ac"/>
        <w:rPr>
          <w:rFonts w:ascii="Times New Roman" w:hAnsi="Times New Roman" w:cs="Times New Roman"/>
          <w:bCs/>
          <w:color w:val="404040" w:themeColor="text1" w:themeTint="BF"/>
        </w:rPr>
      </w:pPr>
    </w:p>
    <w:p w:rsidR="00534181" w:rsidRPr="00471644" w:rsidRDefault="00534181" w:rsidP="0053418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471644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Конец формы</w:t>
      </w:r>
    </w:p>
    <w:p w:rsidR="00700EEA" w:rsidRPr="00471644" w:rsidRDefault="00700EEA" w:rsidP="00700E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471644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Начало формы</w:t>
      </w:r>
    </w:p>
    <w:p w:rsidR="00700EEA" w:rsidRPr="00471644" w:rsidRDefault="00700EEA" w:rsidP="00700EE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471644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Конец формы</w:t>
      </w:r>
    </w:p>
    <w:p w:rsidR="008905FB" w:rsidRPr="00471644" w:rsidRDefault="008905FB" w:rsidP="008905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8905FB" w:rsidRPr="00471644" w:rsidRDefault="008905FB" w:rsidP="008905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8905FB" w:rsidRPr="00471644" w:rsidRDefault="008905FB" w:rsidP="008905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8905FB" w:rsidRPr="00471644" w:rsidRDefault="008905FB" w:rsidP="008905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8905FB" w:rsidRPr="00471644" w:rsidRDefault="008905FB" w:rsidP="008905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8905FB" w:rsidRPr="00471644" w:rsidRDefault="008905FB" w:rsidP="008905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8905FB" w:rsidRPr="00471644" w:rsidRDefault="008905FB" w:rsidP="008905F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ectPr w:rsidR="008905FB" w:rsidRPr="00471644" w:rsidSect="00B44CD2">
          <w:footerReference w:type="default" r:id="rId71"/>
          <w:pgSz w:w="16838" w:h="11906" w:orient="landscape"/>
          <w:pgMar w:top="1701" w:right="567" w:bottom="851" w:left="567" w:header="709" w:footer="709" w:gutter="0"/>
          <w:cols w:space="720"/>
        </w:sectPr>
      </w:pPr>
    </w:p>
    <w:p w:rsidR="008905FB" w:rsidRPr="00471644" w:rsidRDefault="008905FB" w:rsidP="008905F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918B5" w:rsidRPr="00F918B5" w:rsidRDefault="00F918B5" w:rsidP="00F918B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F918B5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Начало формы</w:t>
      </w:r>
    </w:p>
    <w:p w:rsidR="00F918B5" w:rsidRPr="00F918B5" w:rsidRDefault="00F918B5" w:rsidP="00F918B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F918B5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Конец формы</w:t>
      </w:r>
    </w:p>
    <w:p w:rsidR="008905FB" w:rsidRPr="00471644" w:rsidRDefault="008905FB" w:rsidP="008905FB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</w:rPr>
        <w:sectPr w:rsidR="008905FB" w:rsidRPr="00471644">
          <w:pgSz w:w="16838" w:h="11906" w:orient="landscape"/>
          <w:pgMar w:top="1701" w:right="1134" w:bottom="851" w:left="1134" w:header="709" w:footer="709" w:gutter="0"/>
          <w:cols w:space="720"/>
        </w:sectPr>
      </w:pPr>
    </w:p>
    <w:tbl>
      <w:tblPr>
        <w:tblStyle w:val="af"/>
        <w:tblW w:w="160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020"/>
      </w:tblGrid>
      <w:tr w:rsidR="00D416F0" w:rsidRPr="00471644" w:rsidTr="00D416F0">
        <w:trPr>
          <w:trHeight w:val="850"/>
        </w:trPr>
        <w:tc>
          <w:tcPr>
            <w:tcW w:w="16020" w:type="dxa"/>
            <w:tcBorders>
              <w:top w:val="nil"/>
              <w:left w:val="nil"/>
              <w:bottom w:val="nil"/>
              <w:right w:val="nil"/>
            </w:tcBorders>
          </w:tcPr>
          <w:p w:rsidR="008905FB" w:rsidRPr="00471644" w:rsidRDefault="008905FB">
            <w:pPr>
              <w:spacing w:after="12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</w:tbl>
    <w:p w:rsidR="008905FB" w:rsidRPr="00471644" w:rsidRDefault="008905FB" w:rsidP="008905FB">
      <w:pPr>
        <w:spacing w:after="0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sectPr w:rsidR="008905FB" w:rsidRPr="00471644">
          <w:pgSz w:w="11906" w:h="16838"/>
          <w:pgMar w:top="1134" w:right="851" w:bottom="1134" w:left="1701" w:header="709" w:footer="709" w:gutter="0"/>
          <w:cols w:space="720"/>
        </w:sectPr>
      </w:pPr>
    </w:p>
    <w:p w:rsidR="008905FB" w:rsidRPr="00471644" w:rsidRDefault="008905FB" w:rsidP="008905FB">
      <w:pPr>
        <w:spacing w:after="0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sectPr w:rsidR="008905FB" w:rsidRPr="00471644">
          <w:pgSz w:w="11906" w:h="16838"/>
          <w:pgMar w:top="1134" w:right="851" w:bottom="1134" w:left="1701" w:header="709" w:footer="709" w:gutter="0"/>
          <w:cols w:space="720"/>
        </w:sectPr>
      </w:pPr>
    </w:p>
    <w:p w:rsidR="00A3647F" w:rsidRPr="00471644" w:rsidRDefault="00A3647F">
      <w:pPr>
        <w:rPr>
          <w:color w:val="404040" w:themeColor="text1" w:themeTint="BF"/>
        </w:rPr>
      </w:pPr>
    </w:p>
    <w:sectPr w:rsidR="00A3647F" w:rsidRPr="00471644" w:rsidSect="008905FB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90" w:rsidRDefault="00FB6F90" w:rsidP="00B44CD2">
      <w:pPr>
        <w:spacing w:after="0" w:line="240" w:lineRule="auto"/>
      </w:pPr>
      <w:r>
        <w:separator/>
      </w:r>
    </w:p>
  </w:endnote>
  <w:endnote w:type="continuationSeparator" w:id="0">
    <w:p w:rsidR="00FB6F90" w:rsidRDefault="00FB6F90" w:rsidP="00B44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097606"/>
      <w:docPartObj>
        <w:docPartGallery w:val="Page Numbers (Bottom of Page)"/>
        <w:docPartUnique/>
      </w:docPartObj>
    </w:sdtPr>
    <w:sdtEndPr/>
    <w:sdtContent>
      <w:p w:rsidR="00262A55" w:rsidRDefault="00262A5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22F">
          <w:rPr>
            <w:noProof/>
          </w:rPr>
          <w:t>19</w:t>
        </w:r>
        <w:r>
          <w:fldChar w:fldCharType="end"/>
        </w:r>
      </w:p>
    </w:sdtContent>
  </w:sdt>
  <w:p w:rsidR="00262A55" w:rsidRDefault="00262A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90" w:rsidRDefault="00FB6F90" w:rsidP="00B44CD2">
      <w:pPr>
        <w:spacing w:after="0" w:line="240" w:lineRule="auto"/>
      </w:pPr>
      <w:r>
        <w:separator/>
      </w:r>
    </w:p>
  </w:footnote>
  <w:footnote w:type="continuationSeparator" w:id="0">
    <w:p w:rsidR="00FB6F90" w:rsidRDefault="00FB6F90" w:rsidP="00B44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multi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00000007"/>
    <w:multiLevelType w:val="single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FB"/>
    <w:rsid w:val="000660D0"/>
    <w:rsid w:val="00094B11"/>
    <w:rsid w:val="000F07A4"/>
    <w:rsid w:val="00140F20"/>
    <w:rsid w:val="00262A55"/>
    <w:rsid w:val="00287F4B"/>
    <w:rsid w:val="002B2925"/>
    <w:rsid w:val="00351FEE"/>
    <w:rsid w:val="003747F1"/>
    <w:rsid w:val="003931BD"/>
    <w:rsid w:val="00414BF6"/>
    <w:rsid w:val="00446C66"/>
    <w:rsid w:val="00471644"/>
    <w:rsid w:val="00526AB3"/>
    <w:rsid w:val="005340E3"/>
    <w:rsid w:val="00534181"/>
    <w:rsid w:val="0060266A"/>
    <w:rsid w:val="006639BD"/>
    <w:rsid w:val="00700EEA"/>
    <w:rsid w:val="00793D5F"/>
    <w:rsid w:val="00801A6E"/>
    <w:rsid w:val="008905FB"/>
    <w:rsid w:val="008C1D98"/>
    <w:rsid w:val="008F40E6"/>
    <w:rsid w:val="009204D9"/>
    <w:rsid w:val="009725CC"/>
    <w:rsid w:val="009E6D27"/>
    <w:rsid w:val="00A3647F"/>
    <w:rsid w:val="00A7522F"/>
    <w:rsid w:val="00B44CD2"/>
    <w:rsid w:val="00B5246F"/>
    <w:rsid w:val="00B576FB"/>
    <w:rsid w:val="00B957AC"/>
    <w:rsid w:val="00BB0F24"/>
    <w:rsid w:val="00BE7E20"/>
    <w:rsid w:val="00C736FD"/>
    <w:rsid w:val="00CB6B7E"/>
    <w:rsid w:val="00D416F0"/>
    <w:rsid w:val="00D94959"/>
    <w:rsid w:val="00DE67B6"/>
    <w:rsid w:val="00EC4922"/>
    <w:rsid w:val="00F24ED9"/>
    <w:rsid w:val="00F918B5"/>
    <w:rsid w:val="00FB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FB"/>
  </w:style>
  <w:style w:type="paragraph" w:styleId="1">
    <w:name w:val="heading 1"/>
    <w:basedOn w:val="a"/>
    <w:next w:val="a"/>
    <w:link w:val="10"/>
    <w:uiPriority w:val="9"/>
    <w:qFormat/>
    <w:rsid w:val="008905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8905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semiHidden/>
    <w:unhideWhenUsed/>
    <w:qFormat/>
    <w:rsid w:val="008905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5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0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905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905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905F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rmal (Web)"/>
    <w:basedOn w:val="a"/>
    <w:uiPriority w:val="99"/>
    <w:semiHidden/>
    <w:unhideWhenUsed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05FB"/>
  </w:style>
  <w:style w:type="paragraph" w:styleId="a6">
    <w:name w:val="footer"/>
    <w:basedOn w:val="a"/>
    <w:link w:val="a7"/>
    <w:uiPriority w:val="99"/>
    <w:unhideWhenUsed/>
    <w:rsid w:val="0089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05FB"/>
  </w:style>
  <w:style w:type="paragraph" w:styleId="a8">
    <w:name w:val="Body Text"/>
    <w:basedOn w:val="a"/>
    <w:link w:val="a9"/>
    <w:uiPriority w:val="99"/>
    <w:semiHidden/>
    <w:unhideWhenUsed/>
    <w:rsid w:val="008905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890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0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05FB"/>
    <w:rPr>
      <w:rFonts w:ascii="Tahoma" w:hAnsi="Tahoma" w:cs="Tahoma"/>
      <w:sz w:val="16"/>
      <w:szCs w:val="16"/>
    </w:rPr>
  </w:style>
  <w:style w:type="paragraph" w:styleId="ac">
    <w:name w:val="No Spacing"/>
    <w:qFormat/>
    <w:rsid w:val="008905FB"/>
    <w:pPr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8905FB"/>
    <w:pPr>
      <w:ind w:left="720"/>
      <w:contextualSpacing/>
    </w:pPr>
    <w:rPr>
      <w:rFonts w:eastAsiaTheme="minorEastAsia"/>
      <w:lang w:eastAsia="ru-RU"/>
    </w:rPr>
  </w:style>
  <w:style w:type="paragraph" w:customStyle="1" w:styleId="c0">
    <w:name w:val="c0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uiPriority w:val="99"/>
    <w:rsid w:val="008905FB"/>
    <w:pPr>
      <w:suppressLineNumbers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0"/>
      <w:szCs w:val="24"/>
      <w:lang w:eastAsia="hi-IN" w:bidi="hi-IN"/>
    </w:rPr>
  </w:style>
  <w:style w:type="character" w:customStyle="1" w:styleId="12">
    <w:name w:val="Заголовок №1 (2)_"/>
    <w:basedOn w:val="a0"/>
    <w:link w:val="120"/>
    <w:uiPriority w:val="99"/>
    <w:locked/>
    <w:rsid w:val="008905FB"/>
    <w:rPr>
      <w:b/>
      <w:bCs/>
      <w:spacing w:val="5"/>
      <w:sz w:val="42"/>
      <w:szCs w:val="42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8905FB"/>
    <w:pPr>
      <w:widowControl w:val="0"/>
      <w:shd w:val="clear" w:color="auto" w:fill="FFFFFF"/>
      <w:spacing w:before="900" w:after="840" w:line="240" w:lineRule="atLeast"/>
      <w:outlineLvl w:val="0"/>
    </w:pPr>
    <w:rPr>
      <w:b/>
      <w:bCs/>
      <w:spacing w:val="5"/>
      <w:sz w:val="42"/>
      <w:szCs w:val="42"/>
    </w:rPr>
  </w:style>
  <w:style w:type="paragraph" w:customStyle="1" w:styleId="a80">
    <w:name w:val="a8"/>
    <w:basedOn w:val="a"/>
    <w:uiPriority w:val="99"/>
    <w:rsid w:val="008905F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8905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70">
    <w:name w:val="a7"/>
    <w:basedOn w:val="a"/>
    <w:uiPriority w:val="99"/>
    <w:rsid w:val="008905F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">
    <w:name w:val="c2"/>
    <w:basedOn w:val="a0"/>
    <w:rsid w:val="008905FB"/>
  </w:style>
  <w:style w:type="character" w:customStyle="1" w:styleId="c1">
    <w:name w:val="c1"/>
    <w:basedOn w:val="a0"/>
    <w:rsid w:val="008905FB"/>
  </w:style>
  <w:style w:type="character" w:customStyle="1" w:styleId="c18">
    <w:name w:val="c18"/>
    <w:basedOn w:val="a0"/>
    <w:rsid w:val="008905FB"/>
  </w:style>
  <w:style w:type="character" w:customStyle="1" w:styleId="c19">
    <w:name w:val="c19"/>
    <w:basedOn w:val="a0"/>
    <w:rsid w:val="008905FB"/>
  </w:style>
  <w:style w:type="character" w:customStyle="1" w:styleId="c21">
    <w:name w:val="c21"/>
    <w:basedOn w:val="a0"/>
    <w:rsid w:val="008905FB"/>
  </w:style>
  <w:style w:type="character" w:customStyle="1" w:styleId="c22">
    <w:name w:val="c22"/>
    <w:basedOn w:val="a0"/>
    <w:rsid w:val="008905FB"/>
  </w:style>
  <w:style w:type="character" w:customStyle="1" w:styleId="c24">
    <w:name w:val="c24"/>
    <w:basedOn w:val="a0"/>
    <w:rsid w:val="008905FB"/>
  </w:style>
  <w:style w:type="character" w:customStyle="1" w:styleId="c7">
    <w:name w:val="c7"/>
    <w:basedOn w:val="a0"/>
    <w:rsid w:val="008905FB"/>
  </w:style>
  <w:style w:type="character" w:customStyle="1" w:styleId="c29">
    <w:name w:val="c29"/>
    <w:basedOn w:val="a0"/>
    <w:rsid w:val="008905FB"/>
  </w:style>
  <w:style w:type="character" w:customStyle="1" w:styleId="c93">
    <w:name w:val="c93"/>
    <w:basedOn w:val="a0"/>
    <w:rsid w:val="008905FB"/>
  </w:style>
  <w:style w:type="character" w:customStyle="1" w:styleId="apple-style-span">
    <w:name w:val="apple-style-span"/>
    <w:basedOn w:val="a0"/>
    <w:rsid w:val="008905FB"/>
  </w:style>
  <w:style w:type="character" w:customStyle="1" w:styleId="2111">
    <w:name w:val="Основной текст (2) + 111"/>
    <w:aliases w:val="5 pt1,Интервал 0 pt1"/>
    <w:basedOn w:val="a0"/>
    <w:uiPriority w:val="99"/>
    <w:rsid w:val="008905FB"/>
    <w:rPr>
      <w:rFonts w:ascii="Times New Roman" w:hAnsi="Times New Roman" w:cs="Times New Roman" w:hint="default"/>
      <w:b/>
      <w:bCs/>
      <w:color w:val="000000"/>
      <w:spacing w:val="11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FontStyle11">
    <w:name w:val="Font Style11"/>
    <w:basedOn w:val="a0"/>
    <w:rsid w:val="008905F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8905FB"/>
  </w:style>
  <w:style w:type="character" w:customStyle="1" w:styleId="2">
    <w:name w:val="Основной текст (2)_"/>
    <w:rsid w:val="008905FB"/>
    <w:rPr>
      <w:shd w:val="clear" w:color="auto" w:fill="FFFFFF"/>
    </w:rPr>
  </w:style>
  <w:style w:type="table" w:styleId="af">
    <w:name w:val="Table Grid"/>
    <w:basedOn w:val="a1"/>
    <w:uiPriority w:val="59"/>
    <w:rsid w:val="008905F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uiPriority w:val="59"/>
    <w:rsid w:val="008905F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sid w:val="008905FB"/>
    <w:rPr>
      <w:b/>
      <w:bCs/>
    </w:rPr>
  </w:style>
  <w:style w:type="table" w:customStyle="1" w:styleId="110">
    <w:name w:val="Сетка таблицы11"/>
    <w:basedOn w:val="a1"/>
    <w:uiPriority w:val="59"/>
    <w:rsid w:val="00801A6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1">
    <w:name w:val="Сетка таблицы12"/>
    <w:basedOn w:val="a1"/>
    <w:next w:val="af"/>
    <w:uiPriority w:val="59"/>
    <w:rsid w:val="00374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FB"/>
  </w:style>
  <w:style w:type="paragraph" w:styleId="1">
    <w:name w:val="heading 1"/>
    <w:basedOn w:val="a"/>
    <w:next w:val="a"/>
    <w:link w:val="10"/>
    <w:uiPriority w:val="9"/>
    <w:qFormat/>
    <w:rsid w:val="008905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8905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semiHidden/>
    <w:unhideWhenUsed/>
    <w:qFormat/>
    <w:rsid w:val="008905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5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0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905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905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905F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rmal (Web)"/>
    <w:basedOn w:val="a"/>
    <w:uiPriority w:val="99"/>
    <w:semiHidden/>
    <w:unhideWhenUsed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05FB"/>
  </w:style>
  <w:style w:type="paragraph" w:styleId="a6">
    <w:name w:val="footer"/>
    <w:basedOn w:val="a"/>
    <w:link w:val="a7"/>
    <w:uiPriority w:val="99"/>
    <w:unhideWhenUsed/>
    <w:rsid w:val="0089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05FB"/>
  </w:style>
  <w:style w:type="paragraph" w:styleId="a8">
    <w:name w:val="Body Text"/>
    <w:basedOn w:val="a"/>
    <w:link w:val="a9"/>
    <w:uiPriority w:val="99"/>
    <w:semiHidden/>
    <w:unhideWhenUsed/>
    <w:rsid w:val="008905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890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0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05FB"/>
    <w:rPr>
      <w:rFonts w:ascii="Tahoma" w:hAnsi="Tahoma" w:cs="Tahoma"/>
      <w:sz w:val="16"/>
      <w:szCs w:val="16"/>
    </w:rPr>
  </w:style>
  <w:style w:type="paragraph" w:styleId="ac">
    <w:name w:val="No Spacing"/>
    <w:qFormat/>
    <w:rsid w:val="008905FB"/>
    <w:pPr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8905FB"/>
    <w:pPr>
      <w:ind w:left="720"/>
      <w:contextualSpacing/>
    </w:pPr>
    <w:rPr>
      <w:rFonts w:eastAsiaTheme="minorEastAsia"/>
      <w:lang w:eastAsia="ru-RU"/>
    </w:rPr>
  </w:style>
  <w:style w:type="paragraph" w:customStyle="1" w:styleId="c0">
    <w:name w:val="c0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89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uiPriority w:val="99"/>
    <w:rsid w:val="008905FB"/>
    <w:pPr>
      <w:suppressLineNumbers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0"/>
      <w:szCs w:val="24"/>
      <w:lang w:eastAsia="hi-IN" w:bidi="hi-IN"/>
    </w:rPr>
  </w:style>
  <w:style w:type="character" w:customStyle="1" w:styleId="12">
    <w:name w:val="Заголовок №1 (2)_"/>
    <w:basedOn w:val="a0"/>
    <w:link w:val="120"/>
    <w:uiPriority w:val="99"/>
    <w:locked/>
    <w:rsid w:val="008905FB"/>
    <w:rPr>
      <w:b/>
      <w:bCs/>
      <w:spacing w:val="5"/>
      <w:sz w:val="42"/>
      <w:szCs w:val="42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8905FB"/>
    <w:pPr>
      <w:widowControl w:val="0"/>
      <w:shd w:val="clear" w:color="auto" w:fill="FFFFFF"/>
      <w:spacing w:before="900" w:after="840" w:line="240" w:lineRule="atLeast"/>
      <w:outlineLvl w:val="0"/>
    </w:pPr>
    <w:rPr>
      <w:b/>
      <w:bCs/>
      <w:spacing w:val="5"/>
      <w:sz w:val="42"/>
      <w:szCs w:val="42"/>
    </w:rPr>
  </w:style>
  <w:style w:type="paragraph" w:customStyle="1" w:styleId="a80">
    <w:name w:val="a8"/>
    <w:basedOn w:val="a"/>
    <w:uiPriority w:val="99"/>
    <w:rsid w:val="008905F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8905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70">
    <w:name w:val="a7"/>
    <w:basedOn w:val="a"/>
    <w:uiPriority w:val="99"/>
    <w:rsid w:val="008905F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">
    <w:name w:val="c2"/>
    <w:basedOn w:val="a0"/>
    <w:rsid w:val="008905FB"/>
  </w:style>
  <w:style w:type="character" w:customStyle="1" w:styleId="c1">
    <w:name w:val="c1"/>
    <w:basedOn w:val="a0"/>
    <w:rsid w:val="008905FB"/>
  </w:style>
  <w:style w:type="character" w:customStyle="1" w:styleId="c18">
    <w:name w:val="c18"/>
    <w:basedOn w:val="a0"/>
    <w:rsid w:val="008905FB"/>
  </w:style>
  <w:style w:type="character" w:customStyle="1" w:styleId="c19">
    <w:name w:val="c19"/>
    <w:basedOn w:val="a0"/>
    <w:rsid w:val="008905FB"/>
  </w:style>
  <w:style w:type="character" w:customStyle="1" w:styleId="c21">
    <w:name w:val="c21"/>
    <w:basedOn w:val="a0"/>
    <w:rsid w:val="008905FB"/>
  </w:style>
  <w:style w:type="character" w:customStyle="1" w:styleId="c22">
    <w:name w:val="c22"/>
    <w:basedOn w:val="a0"/>
    <w:rsid w:val="008905FB"/>
  </w:style>
  <w:style w:type="character" w:customStyle="1" w:styleId="c24">
    <w:name w:val="c24"/>
    <w:basedOn w:val="a0"/>
    <w:rsid w:val="008905FB"/>
  </w:style>
  <w:style w:type="character" w:customStyle="1" w:styleId="c7">
    <w:name w:val="c7"/>
    <w:basedOn w:val="a0"/>
    <w:rsid w:val="008905FB"/>
  </w:style>
  <w:style w:type="character" w:customStyle="1" w:styleId="c29">
    <w:name w:val="c29"/>
    <w:basedOn w:val="a0"/>
    <w:rsid w:val="008905FB"/>
  </w:style>
  <w:style w:type="character" w:customStyle="1" w:styleId="c93">
    <w:name w:val="c93"/>
    <w:basedOn w:val="a0"/>
    <w:rsid w:val="008905FB"/>
  </w:style>
  <w:style w:type="character" w:customStyle="1" w:styleId="apple-style-span">
    <w:name w:val="apple-style-span"/>
    <w:basedOn w:val="a0"/>
    <w:rsid w:val="008905FB"/>
  </w:style>
  <w:style w:type="character" w:customStyle="1" w:styleId="2111">
    <w:name w:val="Основной текст (2) + 111"/>
    <w:aliases w:val="5 pt1,Интервал 0 pt1"/>
    <w:basedOn w:val="a0"/>
    <w:uiPriority w:val="99"/>
    <w:rsid w:val="008905FB"/>
    <w:rPr>
      <w:rFonts w:ascii="Times New Roman" w:hAnsi="Times New Roman" w:cs="Times New Roman" w:hint="default"/>
      <w:b/>
      <w:bCs/>
      <w:color w:val="000000"/>
      <w:spacing w:val="11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FontStyle11">
    <w:name w:val="Font Style11"/>
    <w:basedOn w:val="a0"/>
    <w:rsid w:val="008905F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8905FB"/>
  </w:style>
  <w:style w:type="character" w:customStyle="1" w:styleId="2">
    <w:name w:val="Основной текст (2)_"/>
    <w:rsid w:val="008905FB"/>
    <w:rPr>
      <w:shd w:val="clear" w:color="auto" w:fill="FFFFFF"/>
    </w:rPr>
  </w:style>
  <w:style w:type="table" w:styleId="af">
    <w:name w:val="Table Grid"/>
    <w:basedOn w:val="a1"/>
    <w:uiPriority w:val="59"/>
    <w:rsid w:val="008905F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uiPriority w:val="59"/>
    <w:rsid w:val="008905F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sid w:val="008905FB"/>
    <w:rPr>
      <w:b/>
      <w:bCs/>
    </w:rPr>
  </w:style>
  <w:style w:type="table" w:customStyle="1" w:styleId="110">
    <w:name w:val="Сетка таблицы11"/>
    <w:basedOn w:val="a1"/>
    <w:uiPriority w:val="59"/>
    <w:rsid w:val="00801A6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1">
    <w:name w:val="Сетка таблицы12"/>
    <w:basedOn w:val="a1"/>
    <w:next w:val="af"/>
    <w:uiPriority w:val="59"/>
    <w:rsid w:val="00374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9821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652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502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0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85262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593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87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2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4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37329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3251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1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8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4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92155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3827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78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29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77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92324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1486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21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1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72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968174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881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4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10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1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03500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0462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01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35765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4587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76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8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05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50688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5960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8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34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04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7822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8493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1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30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5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4041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222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77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3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14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057319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7055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2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5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55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35640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0632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03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1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27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873661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449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06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02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54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58607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977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0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9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29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1317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7619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7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05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29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41616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1147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3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91120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4432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81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56777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41266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3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67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60207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3169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9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97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21480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2988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8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60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80423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5181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8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2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96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00947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312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9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30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05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92149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121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9834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1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113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030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63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2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5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27893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04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8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44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9267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4029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22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3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56665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4071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55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18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1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2948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332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4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86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5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1580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454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93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6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36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786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9604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9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72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38498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2353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3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6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95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71725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5123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1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1607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9352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83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64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760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350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507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78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97055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37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1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7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6556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5172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82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4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21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29542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46735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4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9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21329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199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5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95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64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21929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627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6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8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22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8215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9468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12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23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27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64117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1557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90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2631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13459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3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13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54353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01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35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8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65074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7993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2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72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84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9081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4BC1E1"/>
                        <w:left w:val="single" w:sz="6" w:space="4" w:color="4BC1E1"/>
                        <w:bottom w:val="single" w:sz="6" w:space="4" w:color="4BC1E1"/>
                        <w:right w:val="single" w:sz="6" w:space="4" w:color="4BC1E1"/>
                      </w:divBdr>
                    </w:div>
                    <w:div w:id="4287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39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44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51622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82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6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12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1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47442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831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6800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074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239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12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79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45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75963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7291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58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654643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300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9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3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6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20320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939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80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52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12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63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6602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5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7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47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64985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7153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9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67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91668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90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74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44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51591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21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70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2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383139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4296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4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7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8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28432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8194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42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76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24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67116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767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9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05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95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51311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9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80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55176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9284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45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08203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4444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98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6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58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47916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7886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34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19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26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943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9394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7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52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68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47238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924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8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3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8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265913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0872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89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3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8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905328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4197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0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4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96735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151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1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29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95135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9689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44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99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63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49390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5386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0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2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23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9057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5367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8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5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28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54983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962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4677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0867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333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9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8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60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01313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75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8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39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43396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8139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85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52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03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1894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2672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9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57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2346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6761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80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0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3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21676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3985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3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82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28812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3200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78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6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01080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4227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49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91437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5284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8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3840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643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37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0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15429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5711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27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65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56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33652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978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92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01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15191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031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04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43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57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99962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5126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2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4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1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5976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1733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4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33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68268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946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90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86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71561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7427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82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1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70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3393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0996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8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1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25394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1131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9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91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77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66048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4528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31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2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02961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450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01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5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87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598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0728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9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4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37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163900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8119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5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45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6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22833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780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0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6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61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38953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5198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61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9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71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04189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1100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1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9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25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92066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chools.dnevnik.ru/lesson.aspx?school=46170&amp;lesson=1447079378887073146" TargetMode="External"/><Relationship Id="rId18" Type="http://schemas.openxmlformats.org/officeDocument/2006/relationships/hyperlink" Target="https://schools.dnevnik.ru/lesson.aspx?school=46170&amp;lesson=1447079378887073116" TargetMode="External"/><Relationship Id="rId26" Type="http://schemas.openxmlformats.org/officeDocument/2006/relationships/hyperlink" Target="https://schools.dnevnik.ru/lesson.aspx?school=46170&amp;lesson=1447079971592560643" TargetMode="External"/><Relationship Id="rId39" Type="http://schemas.openxmlformats.org/officeDocument/2006/relationships/hyperlink" Target="https://schools.dnevnik.ru/lesson.aspx?school=46170&amp;lesson=1447080783341380271" TargetMode="External"/><Relationship Id="rId21" Type="http://schemas.openxmlformats.org/officeDocument/2006/relationships/hyperlink" Target="https://schools.dnevnik.ru/lesson.aspx?school=46170&amp;lesson=1447079378887073188" TargetMode="External"/><Relationship Id="rId34" Type="http://schemas.openxmlformats.org/officeDocument/2006/relationships/hyperlink" Target="https://schools.dnevnik.ru/lesson.aspx?school=46170&amp;lesson=1447079971592560685" TargetMode="External"/><Relationship Id="rId42" Type="http://schemas.openxmlformats.org/officeDocument/2006/relationships/hyperlink" Target="https://schools.dnevnik.ru/lesson.aspx?school=46170&amp;lesson=1447080783341380272" TargetMode="External"/><Relationship Id="rId47" Type="http://schemas.openxmlformats.org/officeDocument/2006/relationships/hyperlink" Target="https://schools.dnevnik.ru/lesson.aspx?school=46170&amp;lesson=1447080783341380273" TargetMode="External"/><Relationship Id="rId50" Type="http://schemas.openxmlformats.org/officeDocument/2006/relationships/hyperlink" Target="https://schools.dnevnik.ru/lesson.aspx?school=46170&amp;lesson=1447080783341380323" TargetMode="External"/><Relationship Id="rId55" Type="http://schemas.openxmlformats.org/officeDocument/2006/relationships/hyperlink" Target="https://schools.dnevnik.ru/lesson.aspx?school=46170&amp;lesson=1447081169888437156" TargetMode="External"/><Relationship Id="rId63" Type="http://schemas.openxmlformats.org/officeDocument/2006/relationships/hyperlink" Target="https://schools.dnevnik.ru/lesson.aspx?school=46170&amp;lesson=1447081169888437160" TargetMode="External"/><Relationship Id="rId68" Type="http://schemas.openxmlformats.org/officeDocument/2006/relationships/hyperlink" Target="https://schools.dnevnik.ru/lesson.aspx?school=46170&amp;lesson=1447081169888437159" TargetMode="External"/><Relationship Id="rId7" Type="http://schemas.openxmlformats.org/officeDocument/2006/relationships/footnotes" Target="foot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chools.dnevnik.ru/lesson.aspx?school=46170&amp;lesson=1447079378887073147" TargetMode="External"/><Relationship Id="rId29" Type="http://schemas.openxmlformats.org/officeDocument/2006/relationships/hyperlink" Target="https://schools.dnevnik.ru/lesson.aspx?school=46170&amp;lesson=1447079971592560644" TargetMode="External"/><Relationship Id="rId11" Type="http://schemas.openxmlformats.org/officeDocument/2006/relationships/hyperlink" Target="https://schools.dnevnik.ru/lesson.aspx?school=46170&amp;lesson=1447079378887073114" TargetMode="External"/><Relationship Id="rId24" Type="http://schemas.openxmlformats.org/officeDocument/2006/relationships/hyperlink" Target="https://schools.dnevnik.ru/lesson.aspx?school=46170&amp;lesson=1447079378887073117" TargetMode="External"/><Relationship Id="rId32" Type="http://schemas.openxmlformats.org/officeDocument/2006/relationships/hyperlink" Target="https://schools.dnevnik.ru/lesson.aspx?school=46170&amp;lesson=1447079971592560613" TargetMode="External"/><Relationship Id="rId37" Type="http://schemas.openxmlformats.org/officeDocument/2006/relationships/hyperlink" Target="https://schools.dnevnik.ru/lesson.aspx?school=46170&amp;lesson=1447079971592560646" TargetMode="External"/><Relationship Id="rId40" Type="http://schemas.openxmlformats.org/officeDocument/2006/relationships/hyperlink" Target="https://schools.dnevnik.ru/lesson.aspx?school=46170&amp;lesson=1447080783341380320" TargetMode="External"/><Relationship Id="rId45" Type="http://schemas.openxmlformats.org/officeDocument/2006/relationships/hyperlink" Target="https://schools.dnevnik.ru/lesson.aspx?school=46170&amp;lesson=1447080783341380234" TargetMode="External"/><Relationship Id="rId53" Type="http://schemas.openxmlformats.org/officeDocument/2006/relationships/hyperlink" Target="https://schools.dnevnik.ru/lesson.aspx?school=46170&amp;lesson=1447080783341380329" TargetMode="External"/><Relationship Id="rId58" Type="http://schemas.openxmlformats.org/officeDocument/2006/relationships/hyperlink" Target="https://schools.dnevnik.ru/lesson.aspx?school=46170&amp;lesson=1447081169888437158" TargetMode="External"/><Relationship Id="rId66" Type="http://schemas.openxmlformats.org/officeDocument/2006/relationships/hyperlink" Target="https://schools.dnevnik.ru/lesson.aspx?school=46170&amp;lesson=144708116988843720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chools.dnevnik.ru/lesson.aspx?school=46170&amp;lesson=1447079378887073186" TargetMode="External"/><Relationship Id="rId23" Type="http://schemas.openxmlformats.org/officeDocument/2006/relationships/hyperlink" Target="https://schools.dnevnik.ru/lesson.aspx?school=46170&amp;lesson=1447079378887073152" TargetMode="External"/><Relationship Id="rId28" Type="http://schemas.openxmlformats.org/officeDocument/2006/relationships/hyperlink" Target="https://schools.dnevnik.ru/lesson.aspx?school=46170&amp;lesson=1447079971592560612" TargetMode="External"/><Relationship Id="rId36" Type="http://schemas.openxmlformats.org/officeDocument/2006/relationships/hyperlink" Target="https://schools.dnevnik.ru/lesson.aspx?school=46170&amp;lesson=1447079971592560649" TargetMode="External"/><Relationship Id="rId49" Type="http://schemas.openxmlformats.org/officeDocument/2006/relationships/hyperlink" Target="https://schools.dnevnik.ru/lesson.aspx?school=46170&amp;lesson=1447080783341380274" TargetMode="External"/><Relationship Id="rId57" Type="http://schemas.openxmlformats.org/officeDocument/2006/relationships/hyperlink" Target="https://schools.dnevnik.ru/lesson.aspx?school=46170&amp;lesson=1447081169888437123" TargetMode="External"/><Relationship Id="rId61" Type="http://schemas.openxmlformats.org/officeDocument/2006/relationships/hyperlink" Target="https://schools.dnevnik.ru/lesson.aspx?school=46170&amp;lesson=1447081169888437198" TargetMode="External"/><Relationship Id="rId10" Type="http://schemas.openxmlformats.org/officeDocument/2006/relationships/hyperlink" Target="https://schools.dnevnik.ru/lesson.aspx?school=46170&amp;lesson=1447079378887073185" TargetMode="External"/><Relationship Id="rId19" Type="http://schemas.openxmlformats.org/officeDocument/2006/relationships/hyperlink" Target="https://schools.dnevnik.ru/lesson.aspx?school=46170&amp;lesson=1447079378887073190" TargetMode="External"/><Relationship Id="rId31" Type="http://schemas.openxmlformats.org/officeDocument/2006/relationships/hyperlink" Target="https://schools.dnevnik.ru/lesson.aspx?school=46170&amp;lesson=1447079971592560686" TargetMode="External"/><Relationship Id="rId44" Type="http://schemas.openxmlformats.org/officeDocument/2006/relationships/hyperlink" Target="https://schools.dnevnik.ru/lesson.aspx?school=46170&amp;lesson=1447080783341380322" TargetMode="External"/><Relationship Id="rId52" Type="http://schemas.openxmlformats.org/officeDocument/2006/relationships/hyperlink" Target="https://schools.dnevnik.ru/lesson.aspx?school=46170&amp;lesson=1447080783341380275" TargetMode="External"/><Relationship Id="rId60" Type="http://schemas.openxmlformats.org/officeDocument/2006/relationships/hyperlink" Target="https://schools.dnevnik.ru/lesson.aspx?school=46170&amp;lesson=1447081169888437158" TargetMode="External"/><Relationship Id="rId65" Type="http://schemas.openxmlformats.org/officeDocument/2006/relationships/hyperlink" Target="https://schools.dnevnik.ru/lesson.aspx?school=46170&amp;lesson=1447081169888437199" TargetMode="External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schools.dnevnik.ru/lesson.aspx?school=46170&amp;lesson=1447079378887073113" TargetMode="External"/><Relationship Id="rId14" Type="http://schemas.openxmlformats.org/officeDocument/2006/relationships/hyperlink" Target="https://schools.dnevnik.ru/lesson.aspx?school=46170&amp;lesson=1447079378887073187" TargetMode="External"/><Relationship Id="rId22" Type="http://schemas.openxmlformats.org/officeDocument/2006/relationships/hyperlink" Target="https://schools.dnevnik.ru/lesson.aspx?school=46170&amp;lesson=1447079378887073191" TargetMode="External"/><Relationship Id="rId27" Type="http://schemas.openxmlformats.org/officeDocument/2006/relationships/hyperlink" Target="https://schools.dnevnik.ru/lesson.aspx?school=46170&amp;lesson=1447079971592560683" TargetMode="External"/><Relationship Id="rId30" Type="http://schemas.openxmlformats.org/officeDocument/2006/relationships/hyperlink" Target="https://schools.dnevnik.ru/lesson.aspx?school=46170&amp;lesson=1447079971592560684" TargetMode="External"/><Relationship Id="rId35" Type="http://schemas.openxmlformats.org/officeDocument/2006/relationships/hyperlink" Target="https://schools.dnevnik.ru/lesson.aspx?school=46170&amp;lesson=1447079971592560614" TargetMode="External"/><Relationship Id="rId43" Type="http://schemas.openxmlformats.org/officeDocument/2006/relationships/hyperlink" Target="https://schools.dnevnik.ru/lesson.aspx?school=46170&amp;lesson=1447080783341380321" TargetMode="External"/><Relationship Id="rId48" Type="http://schemas.openxmlformats.org/officeDocument/2006/relationships/hyperlink" Target="https://schools.dnevnik.ru/lesson.aspx?school=46170&amp;lesson=1447080783341380324" TargetMode="External"/><Relationship Id="rId56" Type="http://schemas.openxmlformats.org/officeDocument/2006/relationships/hyperlink" Target="https://schools.dnevnik.ru/lesson.aspx?school=46170&amp;lesson=1447081169888437197" TargetMode="External"/><Relationship Id="rId64" Type="http://schemas.openxmlformats.org/officeDocument/2006/relationships/hyperlink" Target="https://schools.dnevnik.ru/lesson.aspx?school=46170&amp;lesson=1447081169888437160" TargetMode="External"/><Relationship Id="rId69" Type="http://schemas.openxmlformats.org/officeDocument/2006/relationships/hyperlink" Target="https://schools.dnevnik.ru/lesson.aspx?school=46170&amp;lesson=1447081169888437200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schools.dnevnik.ru/lesson.aspx?school=46170&amp;lesson=1447080783341380235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schools.dnevnik.ru/lesson.aspx?school=46170&amp;lesson=1447079378887073115" TargetMode="External"/><Relationship Id="rId17" Type="http://schemas.openxmlformats.org/officeDocument/2006/relationships/hyperlink" Target="https://schools.dnevnik.ru/lesson.aspx?school=46170&amp;lesson=1447079378887073118" TargetMode="External"/><Relationship Id="rId25" Type="http://schemas.openxmlformats.org/officeDocument/2006/relationships/hyperlink" Target="https://schools.dnevnik.ru/lesson.aspx?school=46170&amp;lesson=1447079971592560611" TargetMode="External"/><Relationship Id="rId33" Type="http://schemas.openxmlformats.org/officeDocument/2006/relationships/hyperlink" Target="https://schools.dnevnik.ru/lesson.aspx?school=46170&amp;lesson=1447079971592560645" TargetMode="External"/><Relationship Id="rId38" Type="http://schemas.openxmlformats.org/officeDocument/2006/relationships/hyperlink" Target="https://schools.dnevnik.ru/lesson.aspx?school=46170&amp;lesson=1447079971592560615" TargetMode="External"/><Relationship Id="rId46" Type="http://schemas.openxmlformats.org/officeDocument/2006/relationships/hyperlink" Target="https://schools.dnevnik.ru/lesson.aspx?school=46170&amp;lesson=1447080783341380233" TargetMode="External"/><Relationship Id="rId59" Type="http://schemas.openxmlformats.org/officeDocument/2006/relationships/hyperlink" Target="https://schools.dnevnik.ru/lesson.aspx?school=46170&amp;lesson=1447081169888437157" TargetMode="External"/><Relationship Id="rId67" Type="http://schemas.openxmlformats.org/officeDocument/2006/relationships/hyperlink" Target="https://schools.dnevnik.ru/lesson.aspx?school=46170&amp;lesson=1447081169888437125" TargetMode="External"/><Relationship Id="rId20" Type="http://schemas.openxmlformats.org/officeDocument/2006/relationships/hyperlink" Target="https://schools.dnevnik.ru/lesson.aspx?school=46170&amp;lesson=1447079378887073148" TargetMode="External"/><Relationship Id="rId41" Type="http://schemas.openxmlformats.org/officeDocument/2006/relationships/hyperlink" Target="https://schools.dnevnik.ru/lesson.aspx?school=46170&amp;lesson=1447080783341380232" TargetMode="External"/><Relationship Id="rId54" Type="http://schemas.openxmlformats.org/officeDocument/2006/relationships/hyperlink" Target="https://schools.dnevnik.ru/lesson.aspx?school=46170&amp;lesson=1447081169888437122" TargetMode="External"/><Relationship Id="rId62" Type="http://schemas.openxmlformats.org/officeDocument/2006/relationships/hyperlink" Target="https://schools.dnevnik.ru/lesson.aspx?school=46170&amp;lesson=1447081169888437124" TargetMode="External"/><Relationship Id="rId70" Type="http://schemas.openxmlformats.org/officeDocument/2006/relationships/hyperlink" Target="https://schools.dnevnik.ru/lesson.aspx?school=46170&amp;lesson=14470811698884371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2F6BC-2556-4945-B0F5-6E0300DD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25</Pages>
  <Words>5634</Words>
  <Characters>32117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Чимита Цыбеновна</dc:creator>
  <cp:lastModifiedBy>Чимита Цыбеновна</cp:lastModifiedBy>
  <cp:revision>21</cp:revision>
  <cp:lastPrinted>2019-04-16T09:23:00Z</cp:lastPrinted>
  <dcterms:created xsi:type="dcterms:W3CDTF">2019-04-09T09:59:00Z</dcterms:created>
  <dcterms:modified xsi:type="dcterms:W3CDTF">2019-05-01T01:53:00Z</dcterms:modified>
</cp:coreProperties>
</file>